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Акционерное общество «Перовский опытный завод «Нестандартмаш»</w:t>
      </w:r>
    </w:p>
    <w:p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111394, г. Москва, ул. Мартеновская д. 38</w:t>
      </w:r>
    </w:p>
    <w:p w:rsidR="009B5A54" w:rsidRPr="00B20B37" w:rsidRDefault="009B5A54" w:rsidP="009B5A54">
      <w:pPr>
        <w:spacing w:after="0" w:line="240" w:lineRule="auto"/>
        <w:jc w:val="center"/>
        <w:rPr>
          <w:rFonts w:ascii="Times New Roman" w:hAnsi="Times New Roman"/>
        </w:rPr>
      </w:pPr>
    </w:p>
    <w:p w:rsidR="009B5A54" w:rsidRPr="00B20B37" w:rsidRDefault="009B5A54" w:rsidP="009B5A54">
      <w:pPr>
        <w:spacing w:after="0" w:line="240" w:lineRule="auto"/>
        <w:jc w:val="center"/>
        <w:rPr>
          <w:rFonts w:ascii="Times New Roman" w:hAnsi="Times New Roman"/>
          <w:b/>
        </w:rPr>
      </w:pPr>
    </w:p>
    <w:p w:rsidR="009B5A54" w:rsidRPr="00B20B37" w:rsidRDefault="009B5A54" w:rsidP="009B5A54">
      <w:pPr>
        <w:spacing w:after="0" w:line="240" w:lineRule="auto"/>
        <w:jc w:val="center"/>
        <w:rPr>
          <w:rFonts w:ascii="Times New Roman" w:hAnsi="Times New Roman"/>
          <w:b/>
        </w:rPr>
      </w:pPr>
    </w:p>
    <w:p w:rsidR="009B5A54" w:rsidRDefault="009B5A54" w:rsidP="009B5A54">
      <w:pPr>
        <w:spacing w:after="0" w:line="240" w:lineRule="auto"/>
        <w:jc w:val="center"/>
        <w:rPr>
          <w:rFonts w:ascii="Times New Roman" w:hAnsi="Times New Roman" w:cs="Times New Roman"/>
          <w:b/>
          <w:sz w:val="24"/>
          <w:szCs w:val="24"/>
        </w:rPr>
      </w:pPr>
    </w:p>
    <w:p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rsidR="005036DD" w:rsidRDefault="005036DD" w:rsidP="005036DD">
      <w:pPr>
        <w:spacing w:after="0" w:line="240" w:lineRule="auto"/>
        <w:jc w:val="right"/>
        <w:rPr>
          <w:rFonts w:ascii="Times New Roman" w:hAnsi="Times New Roman"/>
          <w:bCs/>
        </w:rPr>
      </w:pPr>
      <w:r>
        <w:rPr>
          <w:rFonts w:ascii="Times New Roman" w:hAnsi="Times New Roman"/>
          <w:bCs/>
        </w:rPr>
        <w:t>Заместитель генерального директора по</w:t>
      </w:r>
    </w:p>
    <w:p w:rsidR="009B5A54" w:rsidRDefault="005036DD" w:rsidP="005036DD">
      <w:pPr>
        <w:spacing w:after="0" w:line="240" w:lineRule="auto"/>
        <w:jc w:val="right"/>
        <w:rPr>
          <w:rFonts w:ascii="Times New Roman" w:hAnsi="Times New Roman"/>
          <w:bCs/>
        </w:rPr>
      </w:pPr>
      <w:r>
        <w:rPr>
          <w:rFonts w:ascii="Times New Roman" w:hAnsi="Times New Roman"/>
          <w:bCs/>
        </w:rPr>
        <w:t xml:space="preserve"> управлению имущественным комплексом</w:t>
      </w:r>
    </w:p>
    <w:p w:rsidR="005C0CE4" w:rsidRPr="00EF4F21" w:rsidRDefault="005C0CE4" w:rsidP="009B5A54">
      <w:pPr>
        <w:spacing w:after="0" w:line="240" w:lineRule="auto"/>
        <w:jc w:val="right"/>
        <w:rPr>
          <w:rFonts w:ascii="Times New Roman" w:hAnsi="Times New Roman"/>
          <w:bCs/>
        </w:rPr>
      </w:pPr>
    </w:p>
    <w:p w:rsidR="009B5A54" w:rsidRDefault="000654E0" w:rsidP="009B5A54">
      <w:pPr>
        <w:spacing w:after="0" w:line="240" w:lineRule="auto"/>
        <w:jc w:val="right"/>
        <w:rPr>
          <w:rFonts w:ascii="Times New Roman" w:hAnsi="Times New Roman"/>
          <w:bCs/>
        </w:rPr>
      </w:pPr>
      <w:r>
        <w:rPr>
          <w:rFonts w:ascii="Times New Roman" w:hAnsi="Times New Roman"/>
          <w:bCs/>
        </w:rPr>
        <w:t>_______________М.</w:t>
      </w:r>
      <w:r w:rsidR="005036DD">
        <w:rPr>
          <w:rFonts w:ascii="Times New Roman" w:hAnsi="Times New Roman"/>
          <w:bCs/>
        </w:rPr>
        <w:t>А. Макеенко</w:t>
      </w:r>
    </w:p>
    <w:p w:rsidR="005036DD" w:rsidRPr="00B20B37" w:rsidRDefault="005036DD" w:rsidP="009B5A54">
      <w:pPr>
        <w:spacing w:after="0" w:line="240" w:lineRule="auto"/>
        <w:jc w:val="right"/>
        <w:rPr>
          <w:rFonts w:ascii="Times New Roman" w:hAnsi="Times New Roman"/>
        </w:rPr>
      </w:pPr>
    </w:p>
    <w:p w:rsidR="009B5A54" w:rsidRDefault="007774A1" w:rsidP="009B5A54">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5036DD">
        <w:rPr>
          <w:rFonts w:ascii="Times New Roman" w:hAnsi="Times New Roman"/>
        </w:rPr>
        <w:t>2</w:t>
      </w:r>
      <w:r w:rsidR="009B5A54" w:rsidRPr="00B20B37">
        <w:rPr>
          <w:rFonts w:ascii="Times New Roman" w:hAnsi="Times New Roman"/>
        </w:rPr>
        <w:t xml:space="preserve"> г.</w:t>
      </w:r>
    </w:p>
    <w:p w:rsidR="009B5A54" w:rsidRDefault="009B5A54" w:rsidP="009B5A54">
      <w:pPr>
        <w:spacing w:after="0" w:line="240" w:lineRule="auto"/>
        <w:jc w:val="right"/>
        <w:rPr>
          <w:rFonts w:ascii="Times New Roman" w:hAnsi="Times New Roman"/>
          <w:b/>
        </w:rPr>
      </w:pPr>
    </w:p>
    <w:p w:rsidR="009B5A54" w:rsidRDefault="009B5A54" w:rsidP="009B5A54">
      <w:pPr>
        <w:spacing w:after="0" w:line="240" w:lineRule="auto"/>
        <w:jc w:val="right"/>
        <w:rPr>
          <w:rFonts w:ascii="Times New Roman" w:hAnsi="Times New Roman"/>
          <w:b/>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187C34" w:rsidRDefault="00187C34" w:rsidP="00785369">
      <w:pPr>
        <w:spacing w:after="0" w:line="240" w:lineRule="auto"/>
        <w:jc w:val="center"/>
        <w:rPr>
          <w:rFonts w:ascii="Times New Roman" w:hAnsi="Times New Roman" w:cs="Times New Roman"/>
          <w:b/>
          <w:sz w:val="24"/>
          <w:szCs w:val="24"/>
        </w:rPr>
      </w:pPr>
    </w:p>
    <w:p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rsidR="00D777FE" w:rsidRDefault="00D777FE" w:rsidP="00F123F2">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rsidR="00F123F2" w:rsidRDefault="00D777FE" w:rsidP="00F123F2">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sidR="00C402B6">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sidR="00CB7083">
        <w:rPr>
          <w:rFonts w:ascii="Times New Roman" w:hAnsi="Times New Roman" w:cs="Times New Roman"/>
          <w:b/>
          <w:sz w:val="24"/>
          <w:szCs w:val="24"/>
        </w:rPr>
        <w:t>ижимого имущества на</w:t>
      </w:r>
      <w:r w:rsidR="005D1F56">
        <w:rPr>
          <w:rFonts w:ascii="Times New Roman" w:hAnsi="Times New Roman" w:cs="Times New Roman"/>
          <w:b/>
          <w:sz w:val="24"/>
          <w:szCs w:val="24"/>
        </w:rPr>
        <w:t xml:space="preserve"> </w:t>
      </w:r>
      <w:r w:rsidR="00F123F2">
        <w:rPr>
          <w:rFonts w:ascii="Times New Roman" w:hAnsi="Times New Roman" w:cs="Times New Roman"/>
          <w:b/>
          <w:sz w:val="24"/>
          <w:szCs w:val="24"/>
        </w:rPr>
        <w:t>нежилые помещения, находящиеся в собственности АО «Нестандартмаш»</w:t>
      </w:r>
      <w:r w:rsidR="00845314">
        <w:rPr>
          <w:rFonts w:ascii="Times New Roman" w:hAnsi="Times New Roman" w:cs="Times New Roman"/>
          <w:b/>
          <w:sz w:val="24"/>
          <w:szCs w:val="24"/>
        </w:rPr>
        <w:t xml:space="preserve"> </w:t>
      </w:r>
      <w:r w:rsidR="00EB6F88">
        <w:rPr>
          <w:rFonts w:ascii="Times New Roman" w:hAnsi="Times New Roman" w:cs="Times New Roman"/>
          <w:b/>
          <w:sz w:val="24"/>
          <w:szCs w:val="24"/>
        </w:rPr>
        <w:t xml:space="preserve">по адресу: </w:t>
      </w:r>
    </w:p>
    <w:p w:rsidR="00F123F2" w:rsidRDefault="00EB6F88" w:rsidP="00F123F2">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111394, г.</w:t>
      </w:r>
      <w:r w:rsidR="00F123F2">
        <w:rPr>
          <w:rFonts w:ascii="Times New Roman" w:hAnsi="Times New Roman" w:cs="Times New Roman"/>
          <w:b/>
          <w:sz w:val="24"/>
          <w:szCs w:val="24"/>
        </w:rPr>
        <w:t xml:space="preserve"> Москва, ул. Мартеновская, д. 38</w:t>
      </w:r>
    </w:p>
    <w:p w:rsidR="00EB7C4A" w:rsidRPr="00F123F2" w:rsidRDefault="00F123F2" w:rsidP="00F123F2">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sidR="00670963">
        <w:rPr>
          <w:rFonts w:ascii="Times New Roman" w:hAnsi="Times New Roman" w:cs="Times New Roman"/>
          <w:i/>
          <w:sz w:val="24"/>
          <w:szCs w:val="24"/>
        </w:rPr>
        <w:t>укцион проводится в составе 3-х</w:t>
      </w:r>
      <w:r w:rsidRPr="00F123F2">
        <w:rPr>
          <w:rFonts w:ascii="Times New Roman" w:hAnsi="Times New Roman" w:cs="Times New Roman"/>
          <w:i/>
          <w:sz w:val="24"/>
          <w:szCs w:val="24"/>
        </w:rPr>
        <w:t xml:space="preserve"> лотов)</w:t>
      </w:r>
    </w:p>
    <w:p w:rsidR="00785369" w:rsidRPr="00C76880" w:rsidRDefault="00785369" w:rsidP="00C76880">
      <w:pPr>
        <w:spacing w:after="0"/>
        <w:jc w:val="both"/>
        <w:rPr>
          <w:rFonts w:ascii="Times New Roman" w:hAnsi="Times New Roman" w:cs="Times New Roman"/>
          <w:b/>
          <w:sz w:val="24"/>
          <w:szCs w:val="24"/>
        </w:rPr>
      </w:pPr>
    </w:p>
    <w:tbl>
      <w:tblPr>
        <w:tblStyle w:val="a6"/>
        <w:tblW w:w="0" w:type="auto"/>
        <w:tblLook w:val="04A0"/>
      </w:tblPr>
      <w:tblGrid>
        <w:gridCol w:w="1101"/>
        <w:gridCol w:w="3242"/>
        <w:gridCol w:w="3136"/>
        <w:gridCol w:w="2410"/>
      </w:tblGrid>
      <w:tr w:rsidR="00F123F2" w:rsidTr="00670963">
        <w:tc>
          <w:tcPr>
            <w:tcW w:w="1101" w:type="dxa"/>
          </w:tcPr>
          <w:p w:rsidR="00F123F2" w:rsidRPr="00670963" w:rsidRDefault="00670963" w:rsidP="00785369">
            <w:pPr>
              <w:spacing w:after="0" w:line="240" w:lineRule="auto"/>
              <w:jc w:val="center"/>
              <w:rPr>
                <w:rFonts w:ascii="Times New Roman" w:hAnsi="Times New Roman" w:cs="Times New Roman"/>
                <w:b/>
                <w:sz w:val="24"/>
                <w:szCs w:val="24"/>
              </w:rPr>
            </w:pPr>
            <w:r w:rsidRPr="00670963">
              <w:rPr>
                <w:rFonts w:ascii="Times New Roman" w:hAnsi="Times New Roman" w:cs="Times New Roman"/>
                <w:b/>
                <w:sz w:val="24"/>
                <w:szCs w:val="24"/>
              </w:rPr>
              <w:t>Лот №1</w:t>
            </w:r>
          </w:p>
        </w:tc>
        <w:tc>
          <w:tcPr>
            <w:tcW w:w="3242" w:type="dxa"/>
          </w:tcPr>
          <w:p w:rsidR="00F123F2" w:rsidRPr="00670963" w:rsidRDefault="00670963" w:rsidP="0078536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111394, г. Москва, ул. Мартеновская, д. 38</w:t>
            </w:r>
          </w:p>
        </w:tc>
        <w:tc>
          <w:tcPr>
            <w:tcW w:w="3136" w:type="dxa"/>
          </w:tcPr>
          <w:p w:rsidR="00F123F2" w:rsidRPr="00670963" w:rsidRDefault="00670963" w:rsidP="007853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Pr="00670963">
              <w:rPr>
                <w:rFonts w:ascii="Times New Roman" w:hAnsi="Times New Roman" w:cs="Times New Roman"/>
                <w:sz w:val="24"/>
                <w:szCs w:val="24"/>
              </w:rPr>
              <w:t>тр. №11, 1-й этаж, пом. I, часть комнаты №17</w:t>
            </w:r>
            <w:r w:rsidR="00B92789">
              <w:rPr>
                <w:rFonts w:ascii="Times New Roman" w:hAnsi="Times New Roman" w:cs="Times New Roman"/>
                <w:sz w:val="24"/>
                <w:szCs w:val="24"/>
              </w:rPr>
              <w:t xml:space="preserve"> (инв. №1)</w:t>
            </w:r>
          </w:p>
        </w:tc>
        <w:tc>
          <w:tcPr>
            <w:tcW w:w="2410" w:type="dxa"/>
          </w:tcPr>
          <w:p w:rsidR="00F123F2" w:rsidRPr="00670963" w:rsidRDefault="00670963" w:rsidP="0067096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218,31 кв.м.</w:t>
            </w:r>
          </w:p>
        </w:tc>
      </w:tr>
      <w:tr w:rsidR="00670963" w:rsidTr="00670963">
        <w:tc>
          <w:tcPr>
            <w:tcW w:w="1101" w:type="dxa"/>
          </w:tcPr>
          <w:p w:rsidR="00670963" w:rsidRPr="00670963" w:rsidRDefault="00670963" w:rsidP="00785369">
            <w:pPr>
              <w:spacing w:after="0" w:line="240" w:lineRule="auto"/>
              <w:jc w:val="center"/>
              <w:rPr>
                <w:rFonts w:ascii="Times New Roman" w:hAnsi="Times New Roman" w:cs="Times New Roman"/>
                <w:b/>
                <w:sz w:val="24"/>
                <w:szCs w:val="24"/>
              </w:rPr>
            </w:pPr>
            <w:r w:rsidRPr="00670963">
              <w:rPr>
                <w:rFonts w:ascii="Times New Roman" w:hAnsi="Times New Roman" w:cs="Times New Roman"/>
                <w:b/>
                <w:sz w:val="24"/>
                <w:szCs w:val="24"/>
              </w:rPr>
              <w:t>Лот №2</w:t>
            </w:r>
          </w:p>
        </w:tc>
        <w:tc>
          <w:tcPr>
            <w:tcW w:w="3242" w:type="dxa"/>
          </w:tcPr>
          <w:p w:rsidR="00670963" w:rsidRPr="00670963" w:rsidRDefault="00670963" w:rsidP="0078536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111394, г. Москва, ул. Мартеновская, д. 38</w:t>
            </w:r>
          </w:p>
        </w:tc>
        <w:tc>
          <w:tcPr>
            <w:tcW w:w="3136" w:type="dxa"/>
          </w:tcPr>
          <w:p w:rsidR="00670963" w:rsidRPr="00670963" w:rsidRDefault="00670963" w:rsidP="007853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Стр. №13, </w:t>
            </w:r>
            <w:r w:rsidRPr="00670963">
              <w:rPr>
                <w:rFonts w:ascii="Times New Roman" w:hAnsi="Times New Roman" w:cs="Times New Roman"/>
                <w:sz w:val="24"/>
                <w:szCs w:val="24"/>
              </w:rPr>
              <w:t>1-й этаж, помещение I</w:t>
            </w:r>
            <w:r w:rsidR="001F1685">
              <w:rPr>
                <w:rFonts w:ascii="Times New Roman" w:hAnsi="Times New Roman" w:cs="Times New Roman"/>
                <w:sz w:val="24"/>
                <w:szCs w:val="24"/>
              </w:rPr>
              <w:t>,</w:t>
            </w:r>
            <w:r w:rsidRPr="00670963">
              <w:rPr>
                <w:rFonts w:ascii="Times New Roman" w:hAnsi="Times New Roman" w:cs="Times New Roman"/>
                <w:sz w:val="24"/>
                <w:szCs w:val="24"/>
              </w:rPr>
              <w:t xml:space="preserve"> ком. 2, 3, 5, 6, 7, 8, часть ком. 12; 2-й этаж, помещение III, ком. 1, 2</w:t>
            </w:r>
            <w:r w:rsidR="00B92789">
              <w:rPr>
                <w:rFonts w:ascii="Times New Roman" w:hAnsi="Times New Roman" w:cs="Times New Roman"/>
                <w:sz w:val="24"/>
                <w:szCs w:val="24"/>
              </w:rPr>
              <w:t xml:space="preserve"> (инв. №2)</w:t>
            </w:r>
          </w:p>
        </w:tc>
        <w:tc>
          <w:tcPr>
            <w:tcW w:w="2410" w:type="dxa"/>
          </w:tcPr>
          <w:p w:rsidR="00670963" w:rsidRDefault="00670963" w:rsidP="007853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366,04 кв.м.</w:t>
            </w:r>
          </w:p>
        </w:tc>
      </w:tr>
      <w:tr w:rsidR="00670963" w:rsidTr="00670963">
        <w:tc>
          <w:tcPr>
            <w:tcW w:w="1101" w:type="dxa"/>
          </w:tcPr>
          <w:p w:rsidR="00670963" w:rsidRPr="00670963" w:rsidRDefault="00670963" w:rsidP="00785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w:t>
            </w:r>
            <w:r w:rsidRPr="00670963">
              <w:rPr>
                <w:rFonts w:ascii="Times New Roman" w:hAnsi="Times New Roman" w:cs="Times New Roman"/>
                <w:b/>
                <w:sz w:val="24"/>
                <w:szCs w:val="24"/>
              </w:rPr>
              <w:t>от №3</w:t>
            </w:r>
          </w:p>
        </w:tc>
        <w:tc>
          <w:tcPr>
            <w:tcW w:w="3242" w:type="dxa"/>
          </w:tcPr>
          <w:p w:rsidR="00670963" w:rsidRPr="00670963" w:rsidRDefault="00670963" w:rsidP="0078536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111394, г. Москва, ул. Мартеновская, д. 38</w:t>
            </w:r>
          </w:p>
        </w:tc>
        <w:tc>
          <w:tcPr>
            <w:tcW w:w="3136" w:type="dxa"/>
          </w:tcPr>
          <w:p w:rsidR="00670963" w:rsidRDefault="00670963" w:rsidP="0078536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стр. № 15, часть комнаты №1</w:t>
            </w:r>
            <w:r w:rsidR="00B92789">
              <w:rPr>
                <w:rFonts w:ascii="Times New Roman" w:hAnsi="Times New Roman" w:cs="Times New Roman"/>
                <w:sz w:val="24"/>
                <w:szCs w:val="24"/>
              </w:rPr>
              <w:t xml:space="preserve"> (инв. №22)</w:t>
            </w:r>
          </w:p>
        </w:tc>
        <w:tc>
          <w:tcPr>
            <w:tcW w:w="2410" w:type="dxa"/>
          </w:tcPr>
          <w:p w:rsidR="00670963" w:rsidRDefault="00670963" w:rsidP="0078536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570 кв.м.</w:t>
            </w:r>
          </w:p>
        </w:tc>
      </w:tr>
    </w:tbl>
    <w:p w:rsidR="00785369" w:rsidRDefault="00785369" w:rsidP="00785369">
      <w:pPr>
        <w:spacing w:after="0" w:line="240" w:lineRule="auto"/>
        <w:jc w:val="center"/>
        <w:rPr>
          <w:rFonts w:ascii="Times New Roman" w:hAnsi="Times New Roman" w:cs="Times New Roman"/>
          <w:b/>
          <w:sz w:val="24"/>
          <w:szCs w:val="24"/>
        </w:rPr>
      </w:pPr>
    </w:p>
    <w:p w:rsidR="00785369" w:rsidRDefault="00785369" w:rsidP="00785369">
      <w:pPr>
        <w:spacing w:after="0" w:line="240" w:lineRule="auto"/>
        <w:jc w:val="center"/>
        <w:rPr>
          <w:rFonts w:ascii="Times New Roman" w:hAnsi="Times New Roman" w:cs="Times New Roman"/>
          <w:sz w:val="24"/>
          <w:szCs w:val="24"/>
        </w:rPr>
      </w:pPr>
    </w:p>
    <w:p w:rsidR="0028083E" w:rsidRDefault="0028083E" w:rsidP="00785369">
      <w:pPr>
        <w:spacing w:after="0" w:line="240" w:lineRule="auto"/>
        <w:jc w:val="center"/>
        <w:rPr>
          <w:rFonts w:ascii="Times New Roman" w:hAnsi="Times New Roman" w:cs="Times New Roman"/>
          <w:sz w:val="24"/>
          <w:szCs w:val="24"/>
        </w:rPr>
      </w:pPr>
    </w:p>
    <w:p w:rsidR="000654E0" w:rsidRDefault="000654E0" w:rsidP="00785369">
      <w:pPr>
        <w:spacing w:after="0" w:line="240" w:lineRule="auto"/>
        <w:jc w:val="center"/>
        <w:rPr>
          <w:rFonts w:ascii="Times New Roman" w:hAnsi="Times New Roman" w:cs="Times New Roman"/>
          <w:sz w:val="24"/>
          <w:szCs w:val="24"/>
        </w:rPr>
      </w:pPr>
    </w:p>
    <w:p w:rsidR="000654E0" w:rsidRDefault="000654E0" w:rsidP="00785369">
      <w:pPr>
        <w:spacing w:after="0" w:line="240" w:lineRule="auto"/>
        <w:jc w:val="center"/>
        <w:rPr>
          <w:rFonts w:ascii="Times New Roman" w:hAnsi="Times New Roman" w:cs="Times New Roman"/>
          <w:sz w:val="24"/>
          <w:szCs w:val="24"/>
        </w:rPr>
      </w:pPr>
    </w:p>
    <w:p w:rsidR="000654E0" w:rsidRDefault="000654E0" w:rsidP="00785369">
      <w:pPr>
        <w:spacing w:after="0" w:line="240" w:lineRule="auto"/>
        <w:jc w:val="center"/>
        <w:rPr>
          <w:rFonts w:ascii="Times New Roman" w:hAnsi="Times New Roman" w:cs="Times New Roman"/>
          <w:sz w:val="24"/>
          <w:szCs w:val="24"/>
        </w:rPr>
      </w:pPr>
    </w:p>
    <w:p w:rsidR="000654E0" w:rsidRDefault="000654E0" w:rsidP="00785369">
      <w:pPr>
        <w:spacing w:after="0" w:line="240" w:lineRule="auto"/>
        <w:jc w:val="center"/>
        <w:rPr>
          <w:rFonts w:ascii="Times New Roman" w:hAnsi="Times New Roman" w:cs="Times New Roman"/>
          <w:sz w:val="24"/>
          <w:szCs w:val="24"/>
        </w:rPr>
      </w:pPr>
    </w:p>
    <w:p w:rsidR="000654E0" w:rsidRDefault="000654E0" w:rsidP="00785369">
      <w:pPr>
        <w:spacing w:after="0" w:line="240" w:lineRule="auto"/>
        <w:jc w:val="center"/>
        <w:rPr>
          <w:rFonts w:ascii="Times New Roman" w:hAnsi="Times New Roman" w:cs="Times New Roman"/>
          <w:sz w:val="24"/>
          <w:szCs w:val="24"/>
        </w:rPr>
      </w:pPr>
    </w:p>
    <w:p w:rsidR="000654E0" w:rsidRDefault="000654E0" w:rsidP="00785369">
      <w:pPr>
        <w:spacing w:after="0" w:line="240" w:lineRule="auto"/>
        <w:jc w:val="center"/>
        <w:rPr>
          <w:rFonts w:ascii="Times New Roman" w:hAnsi="Times New Roman" w:cs="Times New Roman"/>
          <w:sz w:val="24"/>
          <w:szCs w:val="24"/>
        </w:rPr>
      </w:pPr>
    </w:p>
    <w:p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2022 г.</w:t>
      </w:r>
    </w:p>
    <w:p w:rsidR="00CE4980" w:rsidRPr="00CE4980" w:rsidRDefault="00CE4980"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sidR="00C76880">
        <w:rPr>
          <w:rFonts w:ascii="Times New Roman" w:hAnsi="Times New Roman" w:cs="Times New Roman"/>
          <w:sz w:val="24"/>
          <w:szCs w:val="24"/>
        </w:rPr>
        <w:t>Акционерное общество «Перовский опытный завод «Нестандартмаш»</w:t>
      </w:r>
      <w:r w:rsidR="00EB7C4A">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нахождения Организатора торгов:</w:t>
      </w:r>
      <w:r w:rsidR="00C76880">
        <w:rPr>
          <w:rFonts w:ascii="Times New Roman" w:hAnsi="Times New Roman" w:cs="Times New Roman"/>
          <w:sz w:val="24"/>
          <w:szCs w:val="24"/>
        </w:rPr>
        <w:t xml:space="preserve"> 111394</w:t>
      </w:r>
      <w:r w:rsidR="008902C2">
        <w:rPr>
          <w:rFonts w:ascii="Times New Roman" w:hAnsi="Times New Roman" w:cs="Times New Roman"/>
          <w:sz w:val="24"/>
          <w:szCs w:val="24"/>
        </w:rPr>
        <w:t xml:space="preserve">, </w:t>
      </w:r>
      <w:r w:rsidR="00C76880">
        <w:rPr>
          <w:rFonts w:ascii="Times New Roman" w:hAnsi="Times New Roman" w:cs="Times New Roman"/>
          <w:sz w:val="24"/>
          <w:szCs w:val="24"/>
        </w:rPr>
        <w:t>г. Москва, ул. Мартеновская, д.</w:t>
      </w:r>
      <w:r w:rsidR="000654E0">
        <w:rPr>
          <w:rFonts w:ascii="Times New Roman" w:hAnsi="Times New Roman" w:cs="Times New Roman"/>
          <w:sz w:val="24"/>
          <w:szCs w:val="24"/>
        </w:rPr>
        <w:t xml:space="preserve"> </w:t>
      </w:r>
      <w:r w:rsidR="00C76880">
        <w:rPr>
          <w:rFonts w:ascii="Times New Roman" w:hAnsi="Times New Roman" w:cs="Times New Roman"/>
          <w:sz w:val="24"/>
          <w:szCs w:val="24"/>
        </w:rPr>
        <w:t>38</w:t>
      </w:r>
      <w:r w:rsidR="000654E0">
        <w:rPr>
          <w:rFonts w:ascii="Times New Roman" w:hAnsi="Times New Roman" w:cs="Times New Roman"/>
          <w:sz w:val="24"/>
          <w:szCs w:val="24"/>
        </w:rPr>
        <w:t>.</w:t>
      </w:r>
    </w:p>
    <w:p w:rsidR="00C76880" w:rsidRPr="00785369" w:rsidRDefault="00785369" w:rsidP="00C76880">
      <w:pPr>
        <w:numPr>
          <w:ilvl w:val="0"/>
          <w:numId w:val="5"/>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C76880">
        <w:rPr>
          <w:rFonts w:ascii="Times New Roman" w:hAnsi="Times New Roman" w:cs="Times New Roman"/>
          <w:sz w:val="24"/>
          <w:szCs w:val="24"/>
        </w:rPr>
        <w:t>111394, г. Москва, ул. Мартеновская, д.</w:t>
      </w:r>
      <w:r w:rsidR="000654E0">
        <w:rPr>
          <w:rFonts w:ascii="Times New Roman" w:hAnsi="Times New Roman" w:cs="Times New Roman"/>
          <w:sz w:val="24"/>
          <w:szCs w:val="24"/>
        </w:rPr>
        <w:t xml:space="preserve"> </w:t>
      </w:r>
      <w:r w:rsidR="00C76880">
        <w:rPr>
          <w:rFonts w:ascii="Times New Roman" w:hAnsi="Times New Roman" w:cs="Times New Roman"/>
          <w:sz w:val="24"/>
          <w:szCs w:val="24"/>
        </w:rPr>
        <w:t>38</w:t>
      </w:r>
      <w:r w:rsidR="00EB7C4A">
        <w:rPr>
          <w:rFonts w:ascii="Times New Roman" w:hAnsi="Times New Roman" w:cs="Times New Roman"/>
          <w:sz w:val="24"/>
          <w:szCs w:val="24"/>
        </w:rPr>
        <w:t xml:space="preserve">, </w:t>
      </w:r>
      <w:r w:rsidR="00EB7C4A">
        <w:rPr>
          <w:rFonts w:ascii="Times New Roman" w:hAnsi="Times New Roman" w:cs="Times New Roman"/>
          <w:sz w:val="24"/>
          <w:szCs w:val="24"/>
          <w:lang w:val="en-US"/>
        </w:rPr>
        <w:t>poznsmash</w:t>
      </w:r>
      <w:r w:rsidR="00EB7C4A" w:rsidRPr="000654E0">
        <w:rPr>
          <w:rFonts w:ascii="Times New Roman" w:hAnsi="Times New Roman" w:cs="Times New Roman"/>
          <w:sz w:val="24"/>
          <w:szCs w:val="24"/>
        </w:rPr>
        <w:t>@</w:t>
      </w:r>
      <w:r w:rsidR="00EB7C4A">
        <w:rPr>
          <w:rFonts w:ascii="Times New Roman" w:hAnsi="Times New Roman" w:cs="Times New Roman"/>
          <w:sz w:val="24"/>
          <w:szCs w:val="24"/>
          <w:lang w:val="en-US"/>
        </w:rPr>
        <w:t>yandex</w:t>
      </w:r>
      <w:r w:rsidR="00EB7C4A" w:rsidRPr="000654E0">
        <w:rPr>
          <w:rFonts w:ascii="Times New Roman" w:hAnsi="Times New Roman" w:cs="Times New Roman"/>
          <w:sz w:val="24"/>
          <w:szCs w:val="24"/>
        </w:rPr>
        <w:t>.</w:t>
      </w:r>
      <w:r w:rsidR="00EB7C4A">
        <w:rPr>
          <w:rFonts w:ascii="Times New Roman" w:hAnsi="Times New Roman" w:cs="Times New Roman"/>
          <w:sz w:val="24"/>
          <w:szCs w:val="24"/>
          <w:lang w:val="en-US"/>
        </w:rPr>
        <w:t>ru</w:t>
      </w:r>
      <w:r w:rsidR="00EB7C4A">
        <w:rPr>
          <w:rFonts w:ascii="Times New Roman" w:hAnsi="Times New Roman" w:cs="Times New Roman"/>
          <w:sz w:val="24"/>
          <w:szCs w:val="24"/>
        </w:rPr>
        <w:t>.</w:t>
      </w:r>
    </w:p>
    <w:p w:rsidR="00785369" w:rsidRPr="00C45193" w:rsidRDefault="00785369" w:rsidP="00B97ADE">
      <w:pPr>
        <w:numPr>
          <w:ilvl w:val="0"/>
          <w:numId w:val="5"/>
        </w:numPr>
        <w:tabs>
          <w:tab w:val="num" w:pos="284"/>
        </w:tabs>
        <w:spacing w:after="0"/>
        <w:ind w:left="284"/>
        <w:jc w:val="both"/>
        <w:rPr>
          <w:rFonts w:ascii="Times New Roman" w:hAnsi="Times New Roman" w:cs="Times New Roman"/>
          <w:b/>
          <w:sz w:val="24"/>
          <w:szCs w:val="24"/>
        </w:rPr>
      </w:pPr>
      <w:r w:rsidRPr="00C45193">
        <w:rPr>
          <w:rFonts w:ascii="Times New Roman" w:hAnsi="Times New Roman" w:cs="Times New Roman"/>
          <w:b/>
          <w:bCs/>
          <w:sz w:val="24"/>
          <w:szCs w:val="24"/>
        </w:rPr>
        <w:t xml:space="preserve">Контактное лицо: </w:t>
      </w:r>
      <w:r w:rsidR="00C45193" w:rsidRPr="00C45193">
        <w:rPr>
          <w:rFonts w:ascii="Times New Roman" w:hAnsi="Times New Roman" w:cs="Times New Roman"/>
          <w:sz w:val="24"/>
          <w:szCs w:val="24"/>
        </w:rPr>
        <w:t xml:space="preserve">Макеенко Максим Анатольевич, тел. +7(916)211-21-11,  </w:t>
      </w:r>
      <w:r w:rsidR="00C45193" w:rsidRPr="00C45193">
        <w:rPr>
          <w:rFonts w:ascii="Times New Roman" w:hAnsi="Times New Roman" w:cs="Times New Roman"/>
          <w:sz w:val="24"/>
          <w:szCs w:val="24"/>
          <w:lang w:val="en-US"/>
        </w:rPr>
        <w:t>m</w:t>
      </w:r>
      <w:r w:rsidR="00C45193" w:rsidRPr="00C45193">
        <w:rPr>
          <w:rFonts w:ascii="Times New Roman" w:hAnsi="Times New Roman" w:cs="Times New Roman"/>
          <w:sz w:val="24"/>
          <w:szCs w:val="24"/>
        </w:rPr>
        <w:t>.</w:t>
      </w:r>
      <w:r w:rsidR="00C45193" w:rsidRPr="00C45193">
        <w:rPr>
          <w:rFonts w:ascii="Times New Roman" w:hAnsi="Times New Roman" w:cs="Times New Roman"/>
          <w:sz w:val="24"/>
          <w:szCs w:val="24"/>
          <w:lang w:val="en-US"/>
        </w:rPr>
        <w:t>a</w:t>
      </w:r>
      <w:r w:rsidR="00C45193" w:rsidRPr="00C45193">
        <w:rPr>
          <w:rFonts w:ascii="Times New Roman" w:hAnsi="Times New Roman" w:cs="Times New Roman"/>
          <w:sz w:val="24"/>
          <w:szCs w:val="24"/>
        </w:rPr>
        <w:t>.</w:t>
      </w:r>
      <w:r w:rsidR="00C45193" w:rsidRPr="00C45193">
        <w:rPr>
          <w:rFonts w:ascii="Times New Roman" w:hAnsi="Times New Roman" w:cs="Times New Roman"/>
          <w:sz w:val="24"/>
          <w:szCs w:val="24"/>
          <w:lang w:val="en-US"/>
        </w:rPr>
        <w:t>makeenko</w:t>
      </w:r>
      <w:r w:rsidR="00C45193" w:rsidRPr="00C45193">
        <w:rPr>
          <w:rFonts w:ascii="Times New Roman" w:hAnsi="Times New Roman" w:cs="Times New Roman"/>
          <w:sz w:val="24"/>
          <w:szCs w:val="24"/>
        </w:rPr>
        <w:t>@</w:t>
      </w:r>
      <w:r w:rsidR="00C45193" w:rsidRPr="00C45193">
        <w:rPr>
          <w:rFonts w:ascii="Times New Roman" w:hAnsi="Times New Roman" w:cs="Times New Roman"/>
          <w:sz w:val="24"/>
          <w:szCs w:val="24"/>
          <w:lang w:val="en-US"/>
        </w:rPr>
        <w:t>mail</w:t>
      </w:r>
      <w:r w:rsidR="00C45193" w:rsidRPr="00C45193">
        <w:rPr>
          <w:rFonts w:ascii="Times New Roman" w:hAnsi="Times New Roman" w:cs="Times New Roman"/>
          <w:sz w:val="24"/>
          <w:szCs w:val="24"/>
        </w:rPr>
        <w:t>.</w:t>
      </w:r>
      <w:r w:rsidR="00C45193" w:rsidRPr="00C45193">
        <w:rPr>
          <w:rFonts w:ascii="Times New Roman" w:hAnsi="Times New Roman" w:cs="Times New Roman"/>
          <w:sz w:val="24"/>
          <w:szCs w:val="24"/>
          <w:lang w:val="en-US"/>
        </w:rPr>
        <w:t>ru</w:t>
      </w:r>
    </w:p>
    <w:p w:rsidR="00F123F2" w:rsidRPr="00F123F2" w:rsidRDefault="00F123F2" w:rsidP="00B97ADE">
      <w:pPr>
        <w:numPr>
          <w:ilvl w:val="0"/>
          <w:numId w:val="5"/>
        </w:numPr>
        <w:tabs>
          <w:tab w:val="num" w:pos="284"/>
        </w:tabs>
        <w:spacing w:after="0"/>
        <w:ind w:left="284"/>
        <w:jc w:val="both"/>
        <w:rPr>
          <w:rFonts w:ascii="Times New Roman" w:hAnsi="Times New Roman" w:cs="Times New Roman"/>
          <w:sz w:val="24"/>
          <w:szCs w:val="24"/>
        </w:rPr>
      </w:pPr>
      <w:r>
        <w:rPr>
          <w:rFonts w:ascii="Times New Roman" w:hAnsi="Times New Roman" w:cs="Times New Roman"/>
          <w:b/>
          <w:sz w:val="24"/>
          <w:szCs w:val="24"/>
        </w:rPr>
        <w:t>Предмет аукциона</w:t>
      </w:r>
      <w:r w:rsidR="00ED0654" w:rsidRPr="00C45193">
        <w:rPr>
          <w:rFonts w:ascii="Times New Roman" w:hAnsi="Times New Roman" w:cs="Times New Roman"/>
          <w:b/>
          <w:sz w:val="24"/>
          <w:szCs w:val="24"/>
        </w:rPr>
        <w:t xml:space="preserve">: </w:t>
      </w:r>
    </w:p>
    <w:p w:rsidR="00F123F2" w:rsidRDefault="00F123F2" w:rsidP="00F123F2">
      <w:pPr>
        <w:spacing w:after="0"/>
        <w:ind w:left="284"/>
        <w:jc w:val="both"/>
        <w:rPr>
          <w:rFonts w:ascii="Times New Roman" w:hAnsi="Times New Roman" w:cs="Times New Roman"/>
          <w:sz w:val="24"/>
          <w:szCs w:val="24"/>
        </w:rPr>
      </w:pPr>
      <w:r w:rsidRPr="00F123F2">
        <w:rPr>
          <w:rFonts w:ascii="Times New Roman" w:hAnsi="Times New Roman" w:cs="Times New Roman"/>
          <w:b/>
          <w:sz w:val="24"/>
          <w:szCs w:val="24"/>
          <w:u w:val="single"/>
        </w:rPr>
        <w:t>Лот №1</w:t>
      </w:r>
      <w:r>
        <w:rPr>
          <w:rFonts w:ascii="Times New Roman" w:hAnsi="Times New Roman" w:cs="Times New Roman"/>
          <w:b/>
          <w:sz w:val="24"/>
          <w:szCs w:val="24"/>
        </w:rPr>
        <w:t xml:space="preserve"> </w:t>
      </w:r>
    </w:p>
    <w:p w:rsidR="009A5F14" w:rsidRDefault="009A5F14" w:rsidP="001F55D4">
      <w:pPr>
        <w:spacing w:after="0"/>
        <w:ind w:left="284"/>
        <w:jc w:val="both"/>
        <w:rPr>
          <w:rFonts w:ascii="Times New Roman" w:hAnsi="Times New Roman" w:cs="Times New Roman"/>
          <w:sz w:val="24"/>
          <w:szCs w:val="24"/>
        </w:rPr>
      </w:pPr>
      <w:r>
        <w:rPr>
          <w:rFonts w:ascii="Times New Roman" w:hAnsi="Times New Roman" w:cs="Times New Roman"/>
          <w:sz w:val="24"/>
          <w:szCs w:val="24"/>
        </w:rPr>
        <w:t>П</w:t>
      </w:r>
      <w:r w:rsidR="00ED0654" w:rsidRPr="00C45193">
        <w:rPr>
          <w:rFonts w:ascii="Times New Roman" w:hAnsi="Times New Roman" w:cs="Times New Roman"/>
          <w:sz w:val="24"/>
          <w:szCs w:val="24"/>
        </w:rPr>
        <w:t>раво на за</w:t>
      </w:r>
      <w:r w:rsidR="00C402B6" w:rsidRPr="00C45193">
        <w:rPr>
          <w:rFonts w:ascii="Times New Roman" w:hAnsi="Times New Roman" w:cs="Times New Roman"/>
          <w:sz w:val="24"/>
          <w:szCs w:val="24"/>
        </w:rPr>
        <w:t>ключение договора аренды объектов</w:t>
      </w:r>
      <w:r w:rsidR="00165DB1">
        <w:rPr>
          <w:rFonts w:ascii="Times New Roman" w:hAnsi="Times New Roman" w:cs="Times New Roman"/>
          <w:sz w:val="24"/>
          <w:szCs w:val="24"/>
        </w:rPr>
        <w:t xml:space="preserve"> недвижимого имущества на нежилые помещения,</w:t>
      </w:r>
      <w:r w:rsidR="001F55D4">
        <w:rPr>
          <w:rFonts w:ascii="Times New Roman" w:hAnsi="Times New Roman" w:cs="Times New Roman"/>
          <w:sz w:val="24"/>
          <w:szCs w:val="24"/>
        </w:rPr>
        <w:t xml:space="preserve"> находящиеся в собственности АО «Нестандартм</w:t>
      </w:r>
      <w:r w:rsidR="00165DB1">
        <w:rPr>
          <w:rFonts w:ascii="Times New Roman" w:hAnsi="Times New Roman" w:cs="Times New Roman"/>
          <w:sz w:val="24"/>
          <w:szCs w:val="24"/>
        </w:rPr>
        <w:t>аш», расположенные</w:t>
      </w:r>
      <w:r w:rsidR="001F55D4">
        <w:rPr>
          <w:rFonts w:ascii="Times New Roman" w:hAnsi="Times New Roman" w:cs="Times New Roman"/>
          <w:sz w:val="24"/>
          <w:szCs w:val="24"/>
        </w:rPr>
        <w:t xml:space="preserve"> по адресу: </w:t>
      </w:r>
      <w:r w:rsidR="001F55D4" w:rsidRPr="00C45193">
        <w:rPr>
          <w:rFonts w:ascii="Times New Roman" w:hAnsi="Times New Roman" w:cs="Times New Roman"/>
          <w:sz w:val="24"/>
          <w:szCs w:val="24"/>
        </w:rPr>
        <w:t>111394, г. Москва, ул. Мартеновская, д.</w:t>
      </w:r>
      <w:r w:rsidR="001F55D4">
        <w:rPr>
          <w:rFonts w:ascii="Times New Roman" w:hAnsi="Times New Roman" w:cs="Times New Roman"/>
          <w:sz w:val="24"/>
          <w:szCs w:val="24"/>
        </w:rPr>
        <w:t xml:space="preserve"> </w:t>
      </w:r>
      <w:r w:rsidR="001F55D4" w:rsidRPr="00C45193">
        <w:rPr>
          <w:rFonts w:ascii="Times New Roman" w:hAnsi="Times New Roman" w:cs="Times New Roman"/>
          <w:sz w:val="24"/>
          <w:szCs w:val="24"/>
        </w:rPr>
        <w:t>38</w:t>
      </w:r>
      <w:r w:rsidR="001F55D4">
        <w:rPr>
          <w:rFonts w:ascii="Times New Roman" w:hAnsi="Times New Roman" w:cs="Times New Roman"/>
          <w:sz w:val="24"/>
          <w:szCs w:val="24"/>
        </w:rPr>
        <w:t>, с</w:t>
      </w:r>
      <w:r w:rsidR="001F55D4" w:rsidRPr="00670963">
        <w:rPr>
          <w:rFonts w:ascii="Times New Roman" w:hAnsi="Times New Roman" w:cs="Times New Roman"/>
          <w:sz w:val="24"/>
          <w:szCs w:val="24"/>
        </w:rPr>
        <w:t>тр. №11, 1-й этаж, пом. I, часть комнаты №17</w:t>
      </w:r>
      <w:r w:rsidR="001D2936">
        <w:rPr>
          <w:rFonts w:ascii="Times New Roman" w:hAnsi="Times New Roman" w:cs="Times New Roman"/>
          <w:sz w:val="24"/>
          <w:szCs w:val="24"/>
        </w:rPr>
        <w:t xml:space="preserve"> (инв. №1)</w:t>
      </w:r>
      <w:r>
        <w:rPr>
          <w:rFonts w:ascii="Times New Roman" w:hAnsi="Times New Roman" w:cs="Times New Roman"/>
          <w:sz w:val="24"/>
          <w:szCs w:val="24"/>
        </w:rPr>
        <w:t>,</w:t>
      </w:r>
      <w:r w:rsidR="001F55D4" w:rsidRPr="001F55D4">
        <w:rPr>
          <w:rFonts w:ascii="Times New Roman" w:hAnsi="Times New Roman" w:cs="Times New Roman"/>
          <w:sz w:val="24"/>
          <w:szCs w:val="24"/>
        </w:rPr>
        <w:t xml:space="preserve"> </w:t>
      </w:r>
      <w:r w:rsidR="001F55D4">
        <w:rPr>
          <w:rFonts w:ascii="Times New Roman" w:hAnsi="Times New Roman" w:cs="Times New Roman"/>
          <w:sz w:val="24"/>
          <w:szCs w:val="24"/>
        </w:rPr>
        <w:t>площадь 218,31 кв.м.</w:t>
      </w:r>
    </w:p>
    <w:p w:rsidR="009A5F14" w:rsidRDefault="009A5F14" w:rsidP="001F55D4">
      <w:pPr>
        <w:spacing w:after="0"/>
        <w:ind w:left="284"/>
        <w:jc w:val="both"/>
        <w:rPr>
          <w:rFonts w:ascii="Times New Roman" w:hAnsi="Times New Roman" w:cs="Times New Roman"/>
          <w:b/>
          <w:sz w:val="24"/>
          <w:szCs w:val="24"/>
          <w:u w:val="single"/>
        </w:rPr>
      </w:pPr>
      <w:r w:rsidRPr="009A5F14">
        <w:rPr>
          <w:rFonts w:ascii="Times New Roman" w:hAnsi="Times New Roman" w:cs="Times New Roman"/>
          <w:b/>
          <w:sz w:val="24"/>
          <w:szCs w:val="24"/>
          <w:u w:val="single"/>
        </w:rPr>
        <w:t>Лот №2</w:t>
      </w:r>
    </w:p>
    <w:p w:rsidR="009A5F14" w:rsidRDefault="009A5F14" w:rsidP="009A5F14">
      <w:pPr>
        <w:spacing w:after="0"/>
        <w:ind w:left="284"/>
        <w:jc w:val="both"/>
        <w:rPr>
          <w:rFonts w:ascii="Times New Roman" w:hAnsi="Times New Roman" w:cs="Times New Roman"/>
          <w:sz w:val="24"/>
          <w:szCs w:val="24"/>
        </w:rPr>
      </w:pPr>
      <w:r>
        <w:rPr>
          <w:rFonts w:ascii="Times New Roman" w:hAnsi="Times New Roman" w:cs="Times New Roman"/>
          <w:sz w:val="24"/>
          <w:szCs w:val="24"/>
        </w:rPr>
        <w:t>П</w:t>
      </w:r>
      <w:r w:rsidRPr="00C45193">
        <w:rPr>
          <w:rFonts w:ascii="Times New Roman" w:hAnsi="Times New Roman" w:cs="Times New Roman"/>
          <w:sz w:val="24"/>
          <w:szCs w:val="24"/>
        </w:rPr>
        <w:t>раво на заключение договора аренды объектов</w:t>
      </w:r>
      <w:r>
        <w:rPr>
          <w:rFonts w:ascii="Times New Roman" w:hAnsi="Times New Roman" w:cs="Times New Roman"/>
          <w:sz w:val="24"/>
          <w:szCs w:val="24"/>
        </w:rPr>
        <w:t xml:space="preserve"> недвижимого имущества</w:t>
      </w:r>
      <w:r w:rsidR="00165DB1">
        <w:rPr>
          <w:rFonts w:ascii="Times New Roman" w:hAnsi="Times New Roman" w:cs="Times New Roman"/>
          <w:sz w:val="24"/>
          <w:szCs w:val="24"/>
        </w:rPr>
        <w:t xml:space="preserve"> на нежилые помещения</w:t>
      </w:r>
      <w:r>
        <w:rPr>
          <w:rFonts w:ascii="Times New Roman" w:hAnsi="Times New Roman" w:cs="Times New Roman"/>
          <w:sz w:val="24"/>
          <w:szCs w:val="24"/>
        </w:rPr>
        <w:t>, находящиеся в собственности А</w:t>
      </w:r>
      <w:r w:rsidR="00165DB1">
        <w:rPr>
          <w:rFonts w:ascii="Times New Roman" w:hAnsi="Times New Roman" w:cs="Times New Roman"/>
          <w:sz w:val="24"/>
          <w:szCs w:val="24"/>
        </w:rPr>
        <w:t>О «Нестандартмаш», расположенные</w:t>
      </w:r>
      <w:r>
        <w:rPr>
          <w:rFonts w:ascii="Times New Roman" w:hAnsi="Times New Roman" w:cs="Times New Roman"/>
          <w:sz w:val="24"/>
          <w:szCs w:val="24"/>
        </w:rPr>
        <w:t xml:space="preserve"> по адресу: </w:t>
      </w:r>
      <w:r w:rsidRPr="00C45193">
        <w:rPr>
          <w:rFonts w:ascii="Times New Roman" w:hAnsi="Times New Roman" w:cs="Times New Roman"/>
          <w:sz w:val="24"/>
          <w:szCs w:val="24"/>
        </w:rPr>
        <w:t>111394, г. Москва, ул. Мартеновская, д.</w:t>
      </w:r>
      <w:r>
        <w:rPr>
          <w:rFonts w:ascii="Times New Roman" w:hAnsi="Times New Roman" w:cs="Times New Roman"/>
          <w:sz w:val="24"/>
          <w:szCs w:val="24"/>
        </w:rPr>
        <w:t xml:space="preserve"> </w:t>
      </w:r>
      <w:r w:rsidRPr="00C45193">
        <w:rPr>
          <w:rFonts w:ascii="Times New Roman" w:hAnsi="Times New Roman" w:cs="Times New Roman"/>
          <w:sz w:val="24"/>
          <w:szCs w:val="24"/>
        </w:rPr>
        <w:t>38</w:t>
      </w:r>
      <w:r>
        <w:rPr>
          <w:rFonts w:ascii="Times New Roman" w:hAnsi="Times New Roman" w:cs="Times New Roman"/>
          <w:sz w:val="24"/>
          <w:szCs w:val="24"/>
        </w:rPr>
        <w:t xml:space="preserve">, стр. №13, </w:t>
      </w:r>
      <w:r w:rsidRPr="00670963">
        <w:rPr>
          <w:rFonts w:ascii="Times New Roman" w:hAnsi="Times New Roman" w:cs="Times New Roman"/>
          <w:sz w:val="24"/>
          <w:szCs w:val="24"/>
        </w:rPr>
        <w:t>1-й этаж, помещение I</w:t>
      </w:r>
      <w:r w:rsidR="001F1685">
        <w:rPr>
          <w:rFonts w:ascii="Times New Roman" w:hAnsi="Times New Roman" w:cs="Times New Roman"/>
          <w:sz w:val="24"/>
          <w:szCs w:val="24"/>
        </w:rPr>
        <w:t>,</w:t>
      </w:r>
      <w:r w:rsidRPr="00670963">
        <w:rPr>
          <w:rFonts w:ascii="Times New Roman" w:hAnsi="Times New Roman" w:cs="Times New Roman"/>
          <w:sz w:val="24"/>
          <w:szCs w:val="24"/>
        </w:rPr>
        <w:t xml:space="preserve"> ком. 2, 3, 5, 6, 7, 8, часть ком. 12; 2-й этаж, помещение III, ком. 1, 2</w:t>
      </w:r>
      <w:r>
        <w:rPr>
          <w:rFonts w:ascii="Times New Roman" w:hAnsi="Times New Roman" w:cs="Times New Roman"/>
          <w:sz w:val="24"/>
          <w:szCs w:val="24"/>
        </w:rPr>
        <w:t xml:space="preserve"> </w:t>
      </w:r>
      <w:r w:rsidR="001D2936">
        <w:rPr>
          <w:rFonts w:ascii="Times New Roman" w:hAnsi="Times New Roman" w:cs="Times New Roman"/>
          <w:sz w:val="24"/>
          <w:szCs w:val="24"/>
        </w:rPr>
        <w:t>(инв. №2),</w:t>
      </w:r>
      <w:r>
        <w:rPr>
          <w:rFonts w:ascii="Times New Roman" w:hAnsi="Times New Roman" w:cs="Times New Roman"/>
          <w:sz w:val="24"/>
          <w:szCs w:val="24"/>
        </w:rPr>
        <w:t>площадь 366,04 кв.м.</w:t>
      </w:r>
      <w:r w:rsidRPr="00C45193">
        <w:rPr>
          <w:rFonts w:ascii="Times New Roman" w:hAnsi="Times New Roman" w:cs="Times New Roman"/>
          <w:sz w:val="24"/>
          <w:szCs w:val="24"/>
        </w:rPr>
        <w:t xml:space="preserve"> </w:t>
      </w:r>
    </w:p>
    <w:p w:rsidR="009A5F14" w:rsidRDefault="00F710EC" w:rsidP="009A5F14">
      <w:pPr>
        <w:spacing w:after="0"/>
        <w:ind w:left="284"/>
        <w:jc w:val="both"/>
        <w:rPr>
          <w:rFonts w:ascii="Times New Roman" w:hAnsi="Times New Roman" w:cs="Times New Roman"/>
          <w:b/>
          <w:sz w:val="24"/>
          <w:szCs w:val="24"/>
          <w:u w:val="single"/>
        </w:rPr>
      </w:pPr>
      <w:r>
        <w:rPr>
          <w:rFonts w:ascii="Times New Roman" w:hAnsi="Times New Roman" w:cs="Times New Roman"/>
          <w:b/>
          <w:sz w:val="24"/>
          <w:szCs w:val="24"/>
          <w:u w:val="single"/>
        </w:rPr>
        <w:t>Лот №3</w:t>
      </w:r>
    </w:p>
    <w:p w:rsidR="009A5F14" w:rsidRDefault="009A5F14" w:rsidP="009A5F14">
      <w:pPr>
        <w:spacing w:after="0"/>
        <w:ind w:left="284"/>
        <w:jc w:val="both"/>
        <w:rPr>
          <w:rFonts w:ascii="Times New Roman" w:hAnsi="Times New Roman" w:cs="Times New Roman"/>
          <w:sz w:val="24"/>
          <w:szCs w:val="24"/>
        </w:rPr>
      </w:pPr>
      <w:r>
        <w:rPr>
          <w:rFonts w:ascii="Times New Roman" w:hAnsi="Times New Roman" w:cs="Times New Roman"/>
          <w:sz w:val="24"/>
          <w:szCs w:val="24"/>
        </w:rPr>
        <w:t>П</w:t>
      </w:r>
      <w:r w:rsidRPr="00C45193">
        <w:rPr>
          <w:rFonts w:ascii="Times New Roman" w:hAnsi="Times New Roman" w:cs="Times New Roman"/>
          <w:sz w:val="24"/>
          <w:szCs w:val="24"/>
        </w:rPr>
        <w:t>раво на заключение договора аренды объектов</w:t>
      </w:r>
      <w:r>
        <w:rPr>
          <w:rFonts w:ascii="Times New Roman" w:hAnsi="Times New Roman" w:cs="Times New Roman"/>
          <w:sz w:val="24"/>
          <w:szCs w:val="24"/>
        </w:rPr>
        <w:t xml:space="preserve"> недвижимого имущества</w:t>
      </w:r>
      <w:r w:rsidR="00165DB1">
        <w:rPr>
          <w:rFonts w:ascii="Times New Roman" w:hAnsi="Times New Roman" w:cs="Times New Roman"/>
          <w:sz w:val="24"/>
          <w:szCs w:val="24"/>
        </w:rPr>
        <w:t xml:space="preserve"> на нежилые помещения</w:t>
      </w:r>
      <w:r>
        <w:rPr>
          <w:rFonts w:ascii="Times New Roman" w:hAnsi="Times New Roman" w:cs="Times New Roman"/>
          <w:sz w:val="24"/>
          <w:szCs w:val="24"/>
        </w:rPr>
        <w:t>, находящиеся в собственности А</w:t>
      </w:r>
      <w:r w:rsidR="00165DB1">
        <w:rPr>
          <w:rFonts w:ascii="Times New Roman" w:hAnsi="Times New Roman" w:cs="Times New Roman"/>
          <w:sz w:val="24"/>
          <w:szCs w:val="24"/>
        </w:rPr>
        <w:t>О «Нестандартмаш», расположенные</w:t>
      </w:r>
      <w:r>
        <w:rPr>
          <w:rFonts w:ascii="Times New Roman" w:hAnsi="Times New Roman" w:cs="Times New Roman"/>
          <w:sz w:val="24"/>
          <w:szCs w:val="24"/>
        </w:rPr>
        <w:t xml:space="preserve"> по адресу: </w:t>
      </w:r>
      <w:r w:rsidRPr="00C45193">
        <w:rPr>
          <w:rFonts w:ascii="Times New Roman" w:hAnsi="Times New Roman" w:cs="Times New Roman"/>
          <w:sz w:val="24"/>
          <w:szCs w:val="24"/>
        </w:rPr>
        <w:t>111394, г. Москва, ул. Мартеновская, д.</w:t>
      </w:r>
      <w:r>
        <w:rPr>
          <w:rFonts w:ascii="Times New Roman" w:hAnsi="Times New Roman" w:cs="Times New Roman"/>
          <w:sz w:val="24"/>
          <w:szCs w:val="24"/>
        </w:rPr>
        <w:t xml:space="preserve"> </w:t>
      </w:r>
      <w:r w:rsidRPr="00C45193">
        <w:rPr>
          <w:rFonts w:ascii="Times New Roman" w:hAnsi="Times New Roman" w:cs="Times New Roman"/>
          <w:sz w:val="24"/>
          <w:szCs w:val="24"/>
        </w:rPr>
        <w:t>38</w:t>
      </w:r>
      <w:r>
        <w:rPr>
          <w:rFonts w:ascii="Times New Roman" w:hAnsi="Times New Roman" w:cs="Times New Roman"/>
          <w:sz w:val="24"/>
          <w:szCs w:val="24"/>
        </w:rPr>
        <w:t xml:space="preserve">, </w:t>
      </w:r>
      <w:r w:rsidRPr="00670963">
        <w:rPr>
          <w:rFonts w:ascii="Times New Roman" w:hAnsi="Times New Roman" w:cs="Times New Roman"/>
          <w:sz w:val="24"/>
          <w:szCs w:val="24"/>
        </w:rPr>
        <w:t>стр. № 15, часть комнаты №1</w:t>
      </w:r>
      <w:r w:rsidR="001D2936">
        <w:rPr>
          <w:rFonts w:ascii="Times New Roman" w:hAnsi="Times New Roman" w:cs="Times New Roman"/>
          <w:sz w:val="24"/>
          <w:szCs w:val="24"/>
        </w:rPr>
        <w:t>(инв. №22)</w:t>
      </w:r>
      <w:r>
        <w:rPr>
          <w:rFonts w:ascii="Times New Roman" w:hAnsi="Times New Roman" w:cs="Times New Roman"/>
          <w:sz w:val="24"/>
          <w:szCs w:val="24"/>
        </w:rPr>
        <w:t>, площадь 570,0 кв.м.</w:t>
      </w:r>
    </w:p>
    <w:p w:rsidR="00881C48" w:rsidRPr="00881C48" w:rsidRDefault="00881C48" w:rsidP="00881C48">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AC1AC8" w:rsidRPr="00AC1AC8">
        <w:rPr>
          <w:rFonts w:ascii="Times New Roman" w:hAnsi="Times New Roman" w:cs="Times New Roman"/>
          <w:b/>
          <w:sz w:val="24"/>
          <w:szCs w:val="24"/>
        </w:rPr>
        <w:t>Предмет договора:</w:t>
      </w:r>
      <w:r w:rsidRPr="00881C48">
        <w:rPr>
          <w:rFonts w:ascii="Times New Roman" w:hAnsi="Times New Roman" w:cs="Times New Roman"/>
          <w:sz w:val="24"/>
          <w:szCs w:val="24"/>
        </w:rPr>
        <w:t xml:space="preserve"> </w:t>
      </w:r>
      <w:r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rsidR="00785369" w:rsidRPr="00ED0654"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6.</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165DB1">
        <w:rPr>
          <w:rFonts w:ascii="Times New Roman" w:hAnsi="Times New Roman" w:cs="Times New Roman"/>
          <w:iCs/>
          <w:sz w:val="24"/>
          <w:szCs w:val="24"/>
        </w:rPr>
        <w:t>складское</w:t>
      </w:r>
    </w:p>
    <w:p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31DE">
        <w:rPr>
          <w:rFonts w:ascii="Times New Roman" w:hAnsi="Times New Roman" w:cs="Times New Roman"/>
          <w:sz w:val="24"/>
          <w:szCs w:val="24"/>
        </w:rPr>
        <w:t>5</w:t>
      </w:r>
      <w:r w:rsidR="009031DE" w:rsidRPr="00ED0654">
        <w:rPr>
          <w:rFonts w:ascii="Times New Roman" w:hAnsi="Times New Roman" w:cs="Times New Roman"/>
          <w:sz w:val="24"/>
          <w:szCs w:val="24"/>
        </w:rPr>
        <w:t xml:space="preserve"> 000 (</w:t>
      </w:r>
      <w:r w:rsidR="009031DE">
        <w:rPr>
          <w:rFonts w:ascii="Times New Roman" w:hAnsi="Times New Roman" w:cs="Times New Roman"/>
          <w:sz w:val="24"/>
          <w:szCs w:val="24"/>
        </w:rPr>
        <w:t xml:space="preserve">Пять </w:t>
      </w:r>
      <w:r w:rsidR="009031DE" w:rsidRPr="00ED0654">
        <w:rPr>
          <w:rFonts w:ascii="Times New Roman" w:hAnsi="Times New Roman" w:cs="Times New Roman"/>
          <w:sz w:val="24"/>
          <w:szCs w:val="24"/>
        </w:rPr>
        <w:t>тысяч) рублей</w:t>
      </w:r>
      <w:r w:rsidR="009031DE" w:rsidRPr="00AE324D">
        <w:rPr>
          <w:rFonts w:ascii="Times New Roman" w:hAnsi="Times New Roman" w:cs="Times New Roman"/>
          <w:sz w:val="24"/>
          <w:szCs w:val="24"/>
        </w:rPr>
        <w:t xml:space="preserve"> 00 копеек. </w:t>
      </w:r>
    </w:p>
    <w:p w:rsidR="009A5F14" w:rsidRPr="00881C48" w:rsidRDefault="00785369" w:rsidP="00881C48">
      <w:pPr>
        <w:pStyle w:val="a4"/>
        <w:numPr>
          <w:ilvl w:val="0"/>
          <w:numId w:val="48"/>
        </w:numPr>
        <w:spacing w:after="0"/>
        <w:jc w:val="both"/>
        <w:rPr>
          <w:rFonts w:ascii="Times New Roman" w:hAnsi="Times New Roman" w:cs="Times New Roman"/>
          <w:sz w:val="24"/>
          <w:szCs w:val="24"/>
        </w:rPr>
      </w:pPr>
      <w:r w:rsidRPr="00881C48">
        <w:rPr>
          <w:rFonts w:ascii="Times New Roman" w:hAnsi="Times New Roman" w:cs="Times New Roman"/>
          <w:b/>
          <w:bCs/>
          <w:sz w:val="24"/>
          <w:szCs w:val="24"/>
        </w:rPr>
        <w:t>НМЦ (начальная (минимальная) цена договора)</w:t>
      </w:r>
      <w:r w:rsidR="009031DE" w:rsidRPr="00881C48">
        <w:rPr>
          <w:rFonts w:ascii="Proxima Nova ExCn Rg" w:hAnsi="Proxima Nova ExCn Rg" w:cs="Times New Roman"/>
          <w:sz w:val="28"/>
          <w:szCs w:val="28"/>
        </w:rPr>
        <w:t>:</w:t>
      </w:r>
    </w:p>
    <w:tbl>
      <w:tblPr>
        <w:tblStyle w:val="a6"/>
        <w:tblW w:w="0" w:type="auto"/>
        <w:tblLook w:val="04A0"/>
      </w:tblPr>
      <w:tblGrid>
        <w:gridCol w:w="817"/>
        <w:gridCol w:w="2693"/>
        <w:gridCol w:w="3119"/>
        <w:gridCol w:w="1559"/>
        <w:gridCol w:w="1950"/>
      </w:tblGrid>
      <w:tr w:rsidR="009A5F14" w:rsidTr="009A5F14">
        <w:tc>
          <w:tcPr>
            <w:tcW w:w="817" w:type="dxa"/>
          </w:tcPr>
          <w:p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№1</w:t>
            </w:r>
          </w:p>
        </w:tc>
        <w:tc>
          <w:tcPr>
            <w:tcW w:w="2693"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111394, г. Москва, ул. Мартеновская, д. 38</w:t>
            </w:r>
          </w:p>
        </w:tc>
        <w:tc>
          <w:tcPr>
            <w:tcW w:w="3119"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Стр. №11, 1-й этаж, пом. I, часть комнаты №17</w:t>
            </w:r>
          </w:p>
        </w:tc>
        <w:tc>
          <w:tcPr>
            <w:tcW w:w="1559"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Площадь 218,31 кв.м.</w:t>
            </w:r>
          </w:p>
        </w:tc>
        <w:tc>
          <w:tcPr>
            <w:tcW w:w="1950" w:type="dxa"/>
          </w:tcPr>
          <w:p w:rsidR="009A5F14" w:rsidRPr="009A5F14" w:rsidRDefault="009A5F14" w:rsidP="00B92789">
            <w:pPr>
              <w:spacing w:after="0" w:line="240" w:lineRule="auto"/>
              <w:jc w:val="center"/>
              <w:rPr>
                <w:rFonts w:ascii="Times New Roman" w:hAnsi="Times New Roman" w:cs="Times New Roman"/>
              </w:rPr>
            </w:pPr>
            <w:r>
              <w:rPr>
                <w:rFonts w:ascii="Times New Roman" w:hAnsi="Times New Roman" w:cs="Times New Roman"/>
              </w:rPr>
              <w:t>85 000,00 руб.</w:t>
            </w:r>
            <w:r w:rsidR="007360E3">
              <w:rPr>
                <w:rFonts w:ascii="Times New Roman" w:hAnsi="Times New Roman" w:cs="Times New Roman"/>
              </w:rPr>
              <w:t xml:space="preserve"> (восемьдесят</w:t>
            </w:r>
            <w:r w:rsidR="00B44C38">
              <w:rPr>
                <w:rFonts w:ascii="Times New Roman" w:hAnsi="Times New Roman" w:cs="Times New Roman"/>
              </w:rPr>
              <w:t xml:space="preserve"> пять тысяч рублей 0 копеек), включая НДС 20%</w:t>
            </w:r>
          </w:p>
        </w:tc>
      </w:tr>
      <w:tr w:rsidR="009A5F14" w:rsidTr="009A5F14">
        <w:tc>
          <w:tcPr>
            <w:tcW w:w="817" w:type="dxa"/>
          </w:tcPr>
          <w:p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№2</w:t>
            </w:r>
          </w:p>
        </w:tc>
        <w:tc>
          <w:tcPr>
            <w:tcW w:w="2693"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111394, г. Москва, ул. Мартеновская, д. 38</w:t>
            </w:r>
          </w:p>
        </w:tc>
        <w:tc>
          <w:tcPr>
            <w:tcW w:w="3119"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Стр. №13, 1-й этаж, помещение I</w:t>
            </w:r>
            <w:r w:rsidR="001F1685">
              <w:rPr>
                <w:rFonts w:ascii="Times New Roman" w:hAnsi="Times New Roman" w:cs="Times New Roman"/>
              </w:rPr>
              <w:t>,</w:t>
            </w:r>
            <w:r w:rsidRPr="009A5F14">
              <w:rPr>
                <w:rFonts w:ascii="Times New Roman" w:hAnsi="Times New Roman" w:cs="Times New Roman"/>
              </w:rPr>
              <w:t xml:space="preserve"> ком. 2, 3, 5, 6, 7, 8, часть ком. 12; 2-й этаж, помещение III, ком. 1, 2</w:t>
            </w:r>
          </w:p>
        </w:tc>
        <w:tc>
          <w:tcPr>
            <w:tcW w:w="1559"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Площадь 366,04 кв.м.</w:t>
            </w:r>
          </w:p>
        </w:tc>
        <w:tc>
          <w:tcPr>
            <w:tcW w:w="1950" w:type="dxa"/>
          </w:tcPr>
          <w:p w:rsidR="009A5F14" w:rsidRPr="009A5F14" w:rsidRDefault="00B44C38" w:rsidP="00B92789">
            <w:pPr>
              <w:spacing w:after="0" w:line="240" w:lineRule="auto"/>
              <w:jc w:val="center"/>
              <w:rPr>
                <w:rFonts w:ascii="Times New Roman" w:hAnsi="Times New Roman" w:cs="Times New Roman"/>
              </w:rPr>
            </w:pPr>
            <w:r w:rsidRPr="00B44C38">
              <w:rPr>
                <w:rFonts w:ascii="Times New Roman" w:hAnsi="Times New Roman" w:cs="Times New Roman"/>
              </w:rPr>
              <w:t>305</w:t>
            </w:r>
            <w:r>
              <w:rPr>
                <w:rFonts w:ascii="Times New Roman" w:hAnsi="Times New Roman" w:cs="Times New Roman"/>
              </w:rPr>
              <w:t> </w:t>
            </w:r>
            <w:r w:rsidRPr="00B44C38">
              <w:rPr>
                <w:rFonts w:ascii="Times New Roman" w:hAnsi="Times New Roman" w:cs="Times New Roman"/>
              </w:rPr>
              <w:t>033</w:t>
            </w:r>
            <w:r>
              <w:rPr>
                <w:rFonts w:ascii="Times New Roman" w:hAnsi="Times New Roman" w:cs="Times New Roman"/>
              </w:rPr>
              <w:t>,00 руб.</w:t>
            </w:r>
            <w:r w:rsidRPr="00B44C38">
              <w:rPr>
                <w:rFonts w:ascii="Times New Roman" w:hAnsi="Times New Roman" w:cs="Times New Roman"/>
              </w:rPr>
              <w:t xml:space="preserve"> </w:t>
            </w:r>
            <w:r>
              <w:rPr>
                <w:rFonts w:ascii="Times New Roman" w:hAnsi="Times New Roman" w:cs="Times New Roman"/>
              </w:rPr>
              <w:t>(Триста пять тысяч тридцать три</w:t>
            </w:r>
            <w:r w:rsidRPr="00B44C38">
              <w:rPr>
                <w:rFonts w:ascii="Times New Roman" w:hAnsi="Times New Roman" w:cs="Times New Roman"/>
              </w:rPr>
              <w:t xml:space="preserve"> рубля 00 копеек</w:t>
            </w:r>
            <w:r>
              <w:rPr>
                <w:rFonts w:ascii="Times New Roman" w:hAnsi="Times New Roman" w:cs="Times New Roman"/>
              </w:rPr>
              <w:t>), включая НДС 20%</w:t>
            </w:r>
          </w:p>
        </w:tc>
      </w:tr>
      <w:tr w:rsidR="009A5F14" w:rsidTr="009A5F14">
        <w:tc>
          <w:tcPr>
            <w:tcW w:w="817" w:type="dxa"/>
          </w:tcPr>
          <w:p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№3</w:t>
            </w:r>
          </w:p>
        </w:tc>
        <w:tc>
          <w:tcPr>
            <w:tcW w:w="2693"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111394, г. Москва, ул. Мартеновская, д. 38</w:t>
            </w:r>
          </w:p>
        </w:tc>
        <w:tc>
          <w:tcPr>
            <w:tcW w:w="3119"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стр. № 15, часть комнаты №1</w:t>
            </w:r>
          </w:p>
        </w:tc>
        <w:tc>
          <w:tcPr>
            <w:tcW w:w="1559" w:type="dxa"/>
          </w:tcPr>
          <w:p w:rsidR="009A5F14" w:rsidRPr="009A5F14" w:rsidRDefault="009A5F14" w:rsidP="00B92789">
            <w:pPr>
              <w:spacing w:after="0" w:line="240" w:lineRule="auto"/>
              <w:jc w:val="center"/>
              <w:rPr>
                <w:rFonts w:ascii="Times New Roman" w:hAnsi="Times New Roman" w:cs="Times New Roman"/>
              </w:rPr>
            </w:pPr>
            <w:r w:rsidRPr="009A5F14">
              <w:rPr>
                <w:rFonts w:ascii="Times New Roman" w:hAnsi="Times New Roman" w:cs="Times New Roman"/>
              </w:rPr>
              <w:t>Площадь 570 кв.м.</w:t>
            </w:r>
          </w:p>
        </w:tc>
        <w:tc>
          <w:tcPr>
            <w:tcW w:w="1950" w:type="dxa"/>
          </w:tcPr>
          <w:p w:rsidR="009A5F14" w:rsidRPr="009A5F14" w:rsidRDefault="00B44C38" w:rsidP="00B92789">
            <w:pPr>
              <w:spacing w:after="0" w:line="240" w:lineRule="auto"/>
              <w:jc w:val="center"/>
              <w:rPr>
                <w:rFonts w:ascii="Times New Roman" w:hAnsi="Times New Roman" w:cs="Times New Roman"/>
              </w:rPr>
            </w:pPr>
            <w:r w:rsidRPr="00371575">
              <w:rPr>
                <w:rFonts w:ascii="Times New Roman" w:hAnsi="Times New Roman" w:cs="Times New Roman"/>
              </w:rPr>
              <w:t>135 000,00 руб. (Сто тридцать пять тысяч рублей 00 копеек)</w:t>
            </w:r>
            <w:r w:rsidR="00371575">
              <w:rPr>
                <w:rFonts w:ascii="Times New Roman" w:hAnsi="Times New Roman" w:cs="Times New Roman"/>
              </w:rPr>
              <w:t>, включая НДС 20%</w:t>
            </w:r>
          </w:p>
        </w:tc>
      </w:tr>
    </w:tbl>
    <w:p w:rsidR="00785369" w:rsidRPr="009031DE" w:rsidRDefault="003F5A17" w:rsidP="009A5F14">
      <w:pPr>
        <w:spacing w:after="0"/>
        <w:ind w:left="284"/>
        <w:jc w:val="both"/>
        <w:rPr>
          <w:rFonts w:ascii="Times New Roman" w:hAnsi="Times New Roman" w:cs="Times New Roman"/>
          <w:sz w:val="24"/>
          <w:szCs w:val="24"/>
        </w:rPr>
      </w:pPr>
      <w:r>
        <w:rPr>
          <w:rFonts w:ascii="Proxima Nova ExCn Rg" w:hAnsi="Proxima Nova ExCn Rg" w:cs="Times New Roman"/>
          <w:sz w:val="28"/>
          <w:szCs w:val="28"/>
        </w:rPr>
        <w:t xml:space="preserve"> </w:t>
      </w:r>
      <w:r w:rsidR="00371575">
        <w:rPr>
          <w:rFonts w:ascii="Times New Roman" w:eastAsia="Times New Roman" w:hAnsi="Times New Roman"/>
          <w:bCs/>
          <w:color w:val="000000"/>
          <w:sz w:val="24"/>
          <w:szCs w:val="24"/>
          <w:lang w:eastAsia="ar-SA"/>
        </w:rPr>
        <w:t xml:space="preserve">НМЦ договора </w:t>
      </w:r>
      <w:r w:rsidR="009031DE" w:rsidRPr="00C77959">
        <w:rPr>
          <w:rFonts w:ascii="Times New Roman" w:hAnsi="Times New Roman" w:cs="Times New Roman"/>
          <w:sz w:val="24"/>
          <w:szCs w:val="24"/>
        </w:rPr>
        <w:t xml:space="preserve"> включает в себя плату </w:t>
      </w:r>
      <w:r w:rsidR="00410812" w:rsidRPr="00C77959">
        <w:rPr>
          <w:rFonts w:ascii="Times New Roman" w:hAnsi="Times New Roman" w:cs="Times New Roman"/>
          <w:sz w:val="24"/>
          <w:szCs w:val="24"/>
        </w:rPr>
        <w:t>за энергоресурсы</w:t>
      </w:r>
      <w:r w:rsidR="009031DE" w:rsidRPr="00C77959">
        <w:rPr>
          <w:rFonts w:ascii="Times New Roman" w:hAnsi="Times New Roman" w:cs="Times New Roman"/>
          <w:sz w:val="24"/>
          <w:szCs w:val="24"/>
        </w:rPr>
        <w:t xml:space="preserve"> и коммунальные услуги.</w:t>
      </w:r>
    </w:p>
    <w:p w:rsidR="00785369" w:rsidRPr="00D24770"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rsidR="00785369" w:rsidRPr="00D24770"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rsidR="00473200" w:rsidRPr="001E52C6" w:rsidRDefault="00473200" w:rsidP="00881C48">
      <w:pPr>
        <w:numPr>
          <w:ilvl w:val="0"/>
          <w:numId w:val="48"/>
        </w:numPr>
        <w:tabs>
          <w:tab w:val="num" w:pos="502"/>
        </w:tabs>
        <w:spacing w:after="0"/>
        <w:ind w:left="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rsidR="00473200" w:rsidRPr="00A37F6E" w:rsidRDefault="00473200" w:rsidP="001835E1">
      <w:pPr>
        <w:spacing w:after="0"/>
        <w:ind w:left="284"/>
        <w:jc w:val="both"/>
        <w:rPr>
          <w:rFonts w:ascii="Times New Roman" w:hAnsi="Times New Roman" w:cs="Times New Roman"/>
          <w:sz w:val="24"/>
          <w:szCs w:val="24"/>
          <w:highlight w:val="yellow"/>
        </w:rPr>
      </w:pPr>
    </w:p>
    <w:p w:rsidR="001835E1" w:rsidRPr="00A37F6E" w:rsidRDefault="001835E1" w:rsidP="00473200">
      <w:pPr>
        <w:spacing w:after="0"/>
        <w:ind w:left="284"/>
        <w:jc w:val="both"/>
        <w:rPr>
          <w:rFonts w:ascii="Times New Roman" w:eastAsia="Times New Roman" w:hAnsi="Times New Roman" w:cs="Times New Roman"/>
          <w:b/>
          <w:sz w:val="24"/>
          <w:szCs w:val="24"/>
          <w:highlight w:val="yellow"/>
          <w:lang w:eastAsia="ru-RU"/>
        </w:rPr>
      </w:pPr>
    </w:p>
    <w:p w:rsidR="001835E1" w:rsidRDefault="001835E1" w:rsidP="001835E1">
      <w:pPr>
        <w:spacing w:after="0"/>
        <w:jc w:val="both"/>
        <w:rPr>
          <w:rFonts w:ascii="Times New Roman" w:hAnsi="Times New Roman" w:cs="Times New Roman"/>
          <w:sz w:val="24"/>
          <w:szCs w:val="24"/>
        </w:rPr>
      </w:pPr>
    </w:p>
    <w:p w:rsidR="00785369" w:rsidRPr="00473200"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rsidR="00785369" w:rsidRPr="00785369"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3F5A17">
        <w:rPr>
          <w:rFonts w:ascii="Times New Roman" w:hAnsi="Times New Roman" w:cs="Times New Roman"/>
          <w:b/>
          <w:bCs/>
          <w:sz w:val="24"/>
          <w:szCs w:val="24"/>
        </w:rPr>
        <w:t xml:space="preserve"> </w:t>
      </w:r>
      <w:r w:rsidR="00C25895">
        <w:rPr>
          <w:rFonts w:ascii="Times New Roman" w:hAnsi="Times New Roman" w:cs="Times New Roman"/>
          <w:sz w:val="24"/>
          <w:szCs w:val="24"/>
        </w:rPr>
        <w:t>111394, г. Москва, ул. Мартеновская, д.</w:t>
      </w:r>
      <w:r w:rsidR="003F5A17">
        <w:rPr>
          <w:rFonts w:ascii="Times New Roman" w:hAnsi="Times New Roman" w:cs="Times New Roman"/>
          <w:sz w:val="24"/>
          <w:szCs w:val="24"/>
        </w:rPr>
        <w:t xml:space="preserve"> </w:t>
      </w:r>
      <w:r w:rsidR="00C25895">
        <w:rPr>
          <w:rFonts w:ascii="Times New Roman" w:hAnsi="Times New Roman" w:cs="Times New Roman"/>
          <w:sz w:val="24"/>
          <w:szCs w:val="24"/>
        </w:rPr>
        <w:t>38</w:t>
      </w:r>
      <w:r w:rsidRPr="00785369">
        <w:rPr>
          <w:rFonts w:ascii="Times New Roman" w:hAnsi="Times New Roman" w:cs="Times New Roman"/>
          <w:sz w:val="24"/>
          <w:szCs w:val="24"/>
        </w:rPr>
        <w:t>.</w:t>
      </w:r>
    </w:p>
    <w:p w:rsidR="00785369" w:rsidRPr="001A0DA0"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sidR="00C402B6">
        <w:rPr>
          <w:rFonts w:ascii="Times New Roman" w:hAnsi="Times New Roman" w:cs="Times New Roman"/>
          <w:sz w:val="24"/>
          <w:szCs w:val="24"/>
        </w:rPr>
        <w:t>условия договора аренды объектов</w:t>
      </w:r>
      <w:r w:rsidR="003F5A17">
        <w:rPr>
          <w:rFonts w:ascii="Times New Roman" w:hAnsi="Times New Roman" w:cs="Times New Roman"/>
          <w:sz w:val="24"/>
          <w:szCs w:val="24"/>
        </w:rPr>
        <w:t xml:space="preserve"> недвижимого имущества содержат</w:t>
      </w:r>
      <w:r w:rsidRPr="00785369">
        <w:rPr>
          <w:rFonts w:ascii="Times New Roman" w:hAnsi="Times New Roman" w:cs="Times New Roman"/>
          <w:sz w:val="24"/>
          <w:szCs w:val="24"/>
        </w:rPr>
        <w:t>ся в д</w:t>
      </w:r>
      <w:r w:rsidR="009031DE">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rsidR="00785369" w:rsidRPr="00DD730A"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C64385">
        <w:rPr>
          <w:rFonts w:ascii="Times New Roman" w:hAnsi="Times New Roman" w:cs="Times New Roman"/>
          <w:b/>
          <w:bCs/>
          <w:sz w:val="24"/>
          <w:szCs w:val="24"/>
        </w:rPr>
        <w:t xml:space="preserve">Дата </w:t>
      </w:r>
      <w:r w:rsidR="000D2110" w:rsidRPr="00C64385">
        <w:rPr>
          <w:rFonts w:ascii="Times New Roman" w:hAnsi="Times New Roman" w:cs="Times New Roman"/>
          <w:b/>
          <w:bCs/>
          <w:sz w:val="24"/>
          <w:szCs w:val="24"/>
        </w:rPr>
        <w:t xml:space="preserve">и время </w:t>
      </w:r>
      <w:r w:rsidRPr="00C64385">
        <w:rPr>
          <w:rFonts w:ascii="Times New Roman" w:hAnsi="Times New Roman" w:cs="Times New Roman"/>
          <w:b/>
          <w:bCs/>
          <w:sz w:val="24"/>
          <w:szCs w:val="24"/>
        </w:rPr>
        <w:t xml:space="preserve">начала и дата окончания подачи заявок: </w:t>
      </w:r>
      <w:r w:rsidR="00A25E00" w:rsidRPr="00DD730A">
        <w:rPr>
          <w:rFonts w:ascii="Times New Roman" w:hAnsi="Times New Roman" w:cs="Times New Roman"/>
          <w:sz w:val="24"/>
          <w:szCs w:val="24"/>
        </w:rPr>
        <w:t xml:space="preserve">с 09:00  </w:t>
      </w:r>
      <w:r w:rsidR="00371575" w:rsidRPr="00371575">
        <w:rPr>
          <w:rFonts w:ascii="Times New Roman" w:hAnsi="Times New Roman" w:cs="Times New Roman"/>
          <w:b/>
          <w:sz w:val="24"/>
          <w:szCs w:val="24"/>
        </w:rPr>
        <w:t>27</w:t>
      </w:r>
      <w:r w:rsidR="00A25E00" w:rsidRPr="00371575">
        <w:rPr>
          <w:rFonts w:ascii="Times New Roman" w:hAnsi="Times New Roman" w:cs="Times New Roman"/>
          <w:b/>
          <w:sz w:val="24"/>
          <w:szCs w:val="24"/>
        </w:rPr>
        <w:t>.</w:t>
      </w:r>
      <w:r w:rsidR="00371575" w:rsidRPr="00371575">
        <w:rPr>
          <w:rFonts w:ascii="Times New Roman" w:hAnsi="Times New Roman" w:cs="Times New Roman"/>
          <w:b/>
          <w:sz w:val="24"/>
          <w:szCs w:val="24"/>
        </w:rPr>
        <w:t>06</w:t>
      </w:r>
      <w:r w:rsidR="005F09ED" w:rsidRPr="00371575">
        <w:rPr>
          <w:rFonts w:ascii="Times New Roman" w:hAnsi="Times New Roman" w:cs="Times New Roman"/>
          <w:b/>
          <w:sz w:val="24"/>
          <w:szCs w:val="24"/>
        </w:rPr>
        <w:t>.</w:t>
      </w:r>
      <w:r w:rsidR="00A25E00" w:rsidRPr="00371575">
        <w:rPr>
          <w:rFonts w:ascii="Times New Roman" w:hAnsi="Times New Roman" w:cs="Times New Roman"/>
          <w:b/>
          <w:sz w:val="24"/>
          <w:szCs w:val="24"/>
        </w:rPr>
        <w:t>20</w:t>
      </w:r>
      <w:r w:rsidR="00592BBE" w:rsidRPr="00371575">
        <w:rPr>
          <w:rFonts w:ascii="Times New Roman" w:hAnsi="Times New Roman" w:cs="Times New Roman"/>
          <w:b/>
          <w:sz w:val="24"/>
          <w:szCs w:val="24"/>
        </w:rPr>
        <w:t>2</w:t>
      </w:r>
      <w:r w:rsidR="009031DE" w:rsidRPr="00371575">
        <w:rPr>
          <w:rFonts w:ascii="Times New Roman" w:hAnsi="Times New Roman" w:cs="Times New Roman"/>
          <w:b/>
          <w:sz w:val="24"/>
          <w:szCs w:val="24"/>
        </w:rPr>
        <w:t>2</w:t>
      </w:r>
      <w:r w:rsidR="00A25E00" w:rsidRPr="00371575">
        <w:rPr>
          <w:rFonts w:ascii="Times New Roman" w:hAnsi="Times New Roman" w:cs="Times New Roman"/>
          <w:b/>
          <w:sz w:val="24"/>
          <w:szCs w:val="24"/>
        </w:rPr>
        <w:t xml:space="preserve"> </w:t>
      </w:r>
      <w:r w:rsidR="007E7639">
        <w:rPr>
          <w:rFonts w:ascii="Times New Roman" w:hAnsi="Times New Roman" w:cs="Times New Roman"/>
          <w:sz w:val="24"/>
          <w:szCs w:val="24"/>
        </w:rPr>
        <w:t>до</w:t>
      </w:r>
      <w:r w:rsidR="00A25E00" w:rsidRPr="00DD730A">
        <w:rPr>
          <w:rFonts w:ascii="Times New Roman" w:hAnsi="Times New Roman" w:cs="Times New Roman"/>
          <w:sz w:val="24"/>
          <w:szCs w:val="24"/>
        </w:rPr>
        <w:t xml:space="preserve"> 10:00  </w:t>
      </w:r>
      <w:r w:rsidR="00430897" w:rsidRPr="00371575">
        <w:rPr>
          <w:rFonts w:ascii="Times New Roman" w:hAnsi="Times New Roman" w:cs="Times New Roman"/>
          <w:b/>
          <w:sz w:val="24"/>
          <w:szCs w:val="24"/>
        </w:rPr>
        <w:t>26</w:t>
      </w:r>
      <w:r w:rsidR="00A5226C" w:rsidRPr="00371575">
        <w:rPr>
          <w:rFonts w:ascii="Times New Roman" w:hAnsi="Times New Roman" w:cs="Times New Roman"/>
          <w:b/>
          <w:sz w:val="24"/>
          <w:szCs w:val="24"/>
        </w:rPr>
        <w:t>.</w:t>
      </w:r>
      <w:r w:rsidR="00371575" w:rsidRPr="00371575">
        <w:rPr>
          <w:rFonts w:ascii="Times New Roman" w:hAnsi="Times New Roman" w:cs="Times New Roman"/>
          <w:b/>
          <w:sz w:val="24"/>
          <w:szCs w:val="24"/>
        </w:rPr>
        <w:t>07</w:t>
      </w:r>
      <w:r w:rsidR="00A25E00" w:rsidRPr="00371575">
        <w:rPr>
          <w:rFonts w:ascii="Times New Roman" w:hAnsi="Times New Roman" w:cs="Times New Roman"/>
          <w:b/>
          <w:sz w:val="24"/>
          <w:szCs w:val="24"/>
        </w:rPr>
        <w:t>.20</w:t>
      </w:r>
      <w:r w:rsidR="00592BBE" w:rsidRPr="00371575">
        <w:rPr>
          <w:rFonts w:ascii="Times New Roman" w:hAnsi="Times New Roman" w:cs="Times New Roman"/>
          <w:b/>
          <w:sz w:val="24"/>
          <w:szCs w:val="24"/>
        </w:rPr>
        <w:t>2</w:t>
      </w:r>
      <w:r w:rsidR="009031DE" w:rsidRPr="00371575">
        <w:rPr>
          <w:rFonts w:ascii="Times New Roman" w:hAnsi="Times New Roman" w:cs="Times New Roman"/>
          <w:b/>
          <w:sz w:val="24"/>
          <w:szCs w:val="24"/>
        </w:rPr>
        <w:t>2</w:t>
      </w:r>
      <w:r w:rsidR="00661C3B" w:rsidRPr="00371575">
        <w:rPr>
          <w:rFonts w:ascii="Times New Roman" w:hAnsi="Times New Roman" w:cs="Times New Roman"/>
          <w:b/>
          <w:sz w:val="24"/>
          <w:szCs w:val="24"/>
        </w:rPr>
        <w:t>.</w:t>
      </w:r>
    </w:p>
    <w:p w:rsidR="00785369" w:rsidRPr="00DD730A"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DD730A">
        <w:rPr>
          <w:rFonts w:ascii="Times New Roman" w:hAnsi="Times New Roman" w:cs="Times New Roman"/>
          <w:b/>
          <w:bCs/>
          <w:sz w:val="24"/>
          <w:szCs w:val="24"/>
        </w:rPr>
        <w:t xml:space="preserve">Дата рассмотрения заявок на участие в </w:t>
      </w:r>
      <w:r w:rsidR="00CE4980" w:rsidRPr="00DD730A">
        <w:rPr>
          <w:rFonts w:ascii="Times New Roman" w:hAnsi="Times New Roman" w:cs="Times New Roman"/>
          <w:b/>
          <w:bCs/>
          <w:sz w:val="24"/>
          <w:szCs w:val="24"/>
        </w:rPr>
        <w:t>ОА</w:t>
      </w:r>
      <w:r w:rsidRPr="00DD730A">
        <w:rPr>
          <w:rFonts w:ascii="Times New Roman" w:hAnsi="Times New Roman" w:cs="Times New Roman"/>
          <w:b/>
          <w:bCs/>
          <w:sz w:val="24"/>
          <w:szCs w:val="24"/>
        </w:rPr>
        <w:t>:</w:t>
      </w:r>
      <w:r w:rsidR="00833D4A" w:rsidRPr="00DD730A">
        <w:rPr>
          <w:rFonts w:ascii="Times New Roman" w:hAnsi="Times New Roman" w:cs="Times New Roman"/>
          <w:b/>
          <w:bCs/>
          <w:sz w:val="24"/>
          <w:szCs w:val="24"/>
        </w:rPr>
        <w:t xml:space="preserve"> </w:t>
      </w:r>
      <w:r w:rsidR="00371575" w:rsidRPr="00371575">
        <w:rPr>
          <w:rFonts w:ascii="Times New Roman" w:hAnsi="Times New Roman" w:cs="Times New Roman"/>
          <w:b/>
          <w:sz w:val="24"/>
          <w:szCs w:val="24"/>
        </w:rPr>
        <w:t>27</w:t>
      </w:r>
      <w:r w:rsidR="00A25E00" w:rsidRPr="00371575">
        <w:rPr>
          <w:rFonts w:ascii="Times New Roman" w:hAnsi="Times New Roman" w:cs="Times New Roman"/>
          <w:b/>
          <w:sz w:val="24"/>
          <w:szCs w:val="24"/>
        </w:rPr>
        <w:t>.</w:t>
      </w:r>
      <w:r w:rsidR="00371575">
        <w:rPr>
          <w:rFonts w:ascii="Times New Roman" w:hAnsi="Times New Roman" w:cs="Times New Roman"/>
          <w:b/>
          <w:sz w:val="24"/>
          <w:szCs w:val="24"/>
        </w:rPr>
        <w:t>07</w:t>
      </w:r>
      <w:r w:rsidR="00A25E00" w:rsidRPr="00371575">
        <w:rPr>
          <w:rFonts w:ascii="Times New Roman" w:hAnsi="Times New Roman" w:cs="Times New Roman"/>
          <w:b/>
          <w:sz w:val="24"/>
          <w:szCs w:val="24"/>
        </w:rPr>
        <w:t>.20</w:t>
      </w:r>
      <w:r w:rsidR="00592BBE" w:rsidRPr="00371575">
        <w:rPr>
          <w:rFonts w:ascii="Times New Roman" w:hAnsi="Times New Roman" w:cs="Times New Roman"/>
          <w:b/>
          <w:sz w:val="24"/>
          <w:szCs w:val="24"/>
        </w:rPr>
        <w:t>2</w:t>
      </w:r>
      <w:r w:rsidR="00967456" w:rsidRPr="00371575">
        <w:rPr>
          <w:rFonts w:ascii="Times New Roman" w:hAnsi="Times New Roman" w:cs="Times New Roman"/>
          <w:b/>
          <w:sz w:val="24"/>
          <w:szCs w:val="24"/>
        </w:rPr>
        <w:t>2</w:t>
      </w:r>
    </w:p>
    <w:p w:rsidR="00C25895"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C25895">
        <w:rPr>
          <w:rFonts w:ascii="Times New Roman" w:hAnsi="Times New Roman" w:cs="Times New Roman"/>
          <w:b/>
          <w:bCs/>
          <w:sz w:val="24"/>
          <w:szCs w:val="24"/>
        </w:rPr>
        <w:t xml:space="preserve">Дата, время и место проведения </w:t>
      </w:r>
      <w:r w:rsidR="00CE4980" w:rsidRPr="00C25895">
        <w:rPr>
          <w:rFonts w:ascii="Times New Roman" w:hAnsi="Times New Roman" w:cs="Times New Roman"/>
          <w:b/>
          <w:bCs/>
          <w:sz w:val="24"/>
          <w:szCs w:val="24"/>
        </w:rPr>
        <w:t>ОА</w:t>
      </w:r>
      <w:r w:rsidRPr="00C25895">
        <w:rPr>
          <w:rFonts w:ascii="Times New Roman" w:hAnsi="Times New Roman" w:cs="Times New Roman"/>
          <w:b/>
          <w:bCs/>
          <w:sz w:val="24"/>
          <w:szCs w:val="24"/>
        </w:rPr>
        <w:t>:</w:t>
      </w:r>
      <w:r w:rsidR="00430897">
        <w:rPr>
          <w:rFonts w:ascii="Times New Roman" w:hAnsi="Times New Roman" w:cs="Times New Roman"/>
          <w:b/>
          <w:bCs/>
          <w:sz w:val="24"/>
          <w:szCs w:val="24"/>
        </w:rPr>
        <w:t xml:space="preserve"> </w:t>
      </w:r>
      <w:r w:rsidR="00371575" w:rsidRPr="00371575">
        <w:rPr>
          <w:rFonts w:ascii="Times New Roman" w:hAnsi="Times New Roman" w:cs="Times New Roman"/>
          <w:b/>
          <w:sz w:val="24"/>
          <w:szCs w:val="24"/>
        </w:rPr>
        <w:t>28</w:t>
      </w:r>
      <w:r w:rsidR="00A25E00" w:rsidRPr="00371575">
        <w:rPr>
          <w:rFonts w:ascii="Times New Roman" w:hAnsi="Times New Roman" w:cs="Times New Roman"/>
          <w:b/>
          <w:sz w:val="24"/>
          <w:szCs w:val="24"/>
        </w:rPr>
        <w:t>.</w:t>
      </w:r>
      <w:r w:rsidR="00371575">
        <w:rPr>
          <w:rFonts w:ascii="Times New Roman" w:hAnsi="Times New Roman" w:cs="Times New Roman"/>
          <w:b/>
          <w:sz w:val="24"/>
          <w:szCs w:val="24"/>
        </w:rPr>
        <w:t>07</w:t>
      </w:r>
      <w:r w:rsidR="00A25E00" w:rsidRPr="00371575">
        <w:rPr>
          <w:rFonts w:ascii="Times New Roman" w:hAnsi="Times New Roman" w:cs="Times New Roman"/>
          <w:b/>
          <w:sz w:val="24"/>
          <w:szCs w:val="24"/>
        </w:rPr>
        <w:t>.20</w:t>
      </w:r>
      <w:r w:rsidR="00592BBE" w:rsidRPr="00371575">
        <w:rPr>
          <w:rFonts w:ascii="Times New Roman" w:hAnsi="Times New Roman" w:cs="Times New Roman"/>
          <w:b/>
          <w:sz w:val="24"/>
          <w:szCs w:val="24"/>
        </w:rPr>
        <w:t>2</w:t>
      </w:r>
      <w:r w:rsidR="00967456" w:rsidRPr="00371575">
        <w:rPr>
          <w:rFonts w:ascii="Times New Roman" w:hAnsi="Times New Roman" w:cs="Times New Roman"/>
          <w:b/>
          <w:sz w:val="24"/>
          <w:szCs w:val="24"/>
        </w:rPr>
        <w:t>2</w:t>
      </w:r>
      <w:r w:rsidR="00967456" w:rsidRPr="00DD730A">
        <w:rPr>
          <w:rFonts w:ascii="Times New Roman" w:hAnsi="Times New Roman" w:cs="Times New Roman"/>
          <w:sz w:val="24"/>
          <w:szCs w:val="24"/>
        </w:rPr>
        <w:t xml:space="preserve"> </w:t>
      </w:r>
      <w:r w:rsidRPr="00DD730A">
        <w:rPr>
          <w:rFonts w:ascii="Times New Roman" w:hAnsi="Times New Roman" w:cs="Times New Roman"/>
          <w:sz w:val="24"/>
          <w:szCs w:val="24"/>
        </w:rPr>
        <w:t>в период с 1</w:t>
      </w:r>
      <w:r w:rsidR="00D777FE" w:rsidRPr="00DD730A">
        <w:rPr>
          <w:rFonts w:ascii="Times New Roman" w:hAnsi="Times New Roman" w:cs="Times New Roman"/>
          <w:sz w:val="24"/>
          <w:szCs w:val="24"/>
        </w:rPr>
        <w:t>2</w:t>
      </w:r>
      <w:r w:rsidRPr="00DD730A">
        <w:rPr>
          <w:rFonts w:ascii="Times New Roman" w:hAnsi="Times New Roman" w:cs="Times New Roman"/>
          <w:sz w:val="24"/>
          <w:szCs w:val="24"/>
        </w:rPr>
        <w:t>:00 до 1</w:t>
      </w:r>
      <w:r w:rsidR="00D777FE" w:rsidRPr="00DD730A">
        <w:rPr>
          <w:rFonts w:ascii="Times New Roman" w:hAnsi="Times New Roman" w:cs="Times New Roman"/>
          <w:sz w:val="24"/>
          <w:szCs w:val="24"/>
        </w:rPr>
        <w:t>3</w:t>
      </w:r>
      <w:r w:rsidRPr="00DD730A">
        <w:rPr>
          <w:rFonts w:ascii="Times New Roman" w:hAnsi="Times New Roman" w:cs="Times New Roman"/>
          <w:sz w:val="24"/>
          <w:szCs w:val="24"/>
        </w:rPr>
        <w:t>:</w:t>
      </w:r>
      <w:r w:rsidR="006607D4" w:rsidRPr="00DD730A">
        <w:rPr>
          <w:rFonts w:ascii="Times New Roman" w:hAnsi="Times New Roman" w:cs="Times New Roman"/>
          <w:sz w:val="24"/>
          <w:szCs w:val="24"/>
        </w:rPr>
        <w:t>0</w:t>
      </w:r>
      <w:r w:rsidRPr="00DD730A">
        <w:rPr>
          <w:rFonts w:ascii="Times New Roman" w:hAnsi="Times New Roman" w:cs="Times New Roman"/>
          <w:sz w:val="24"/>
          <w:szCs w:val="24"/>
        </w:rPr>
        <w:t>0</w:t>
      </w:r>
      <w:r w:rsidR="00833D4A">
        <w:rPr>
          <w:rFonts w:ascii="Times New Roman" w:hAnsi="Times New Roman" w:cs="Times New Roman"/>
          <w:sz w:val="24"/>
          <w:szCs w:val="24"/>
        </w:rPr>
        <w:t xml:space="preserve"> </w:t>
      </w:r>
      <w:r w:rsidR="009F2E93" w:rsidRPr="00C25895">
        <w:rPr>
          <w:rFonts w:ascii="Times New Roman" w:hAnsi="Times New Roman" w:cs="Times New Roman"/>
          <w:sz w:val="24"/>
          <w:szCs w:val="24"/>
        </w:rPr>
        <w:t xml:space="preserve">по адресу: </w:t>
      </w:r>
      <w:r w:rsidR="00C25895">
        <w:rPr>
          <w:rFonts w:ascii="Times New Roman" w:hAnsi="Times New Roman" w:cs="Times New Roman"/>
          <w:sz w:val="24"/>
          <w:szCs w:val="24"/>
        </w:rPr>
        <w:t>111394, г. Москва, ул. Мартеновская, д.38.</w:t>
      </w:r>
    </w:p>
    <w:p w:rsidR="00785369" w:rsidRPr="00C25895"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C25895">
        <w:rPr>
          <w:rFonts w:ascii="Times New Roman" w:hAnsi="Times New Roman" w:cs="Times New Roman"/>
          <w:b/>
          <w:bCs/>
          <w:sz w:val="24"/>
          <w:szCs w:val="24"/>
        </w:rPr>
        <w:t>Место</w:t>
      </w:r>
      <w:r w:rsidR="00C25895">
        <w:rPr>
          <w:rFonts w:ascii="Times New Roman" w:hAnsi="Times New Roman" w:cs="Times New Roman"/>
          <w:b/>
          <w:bCs/>
          <w:sz w:val="24"/>
          <w:szCs w:val="24"/>
        </w:rPr>
        <w:t xml:space="preserve"> и срок подведения итогов аукциона</w:t>
      </w:r>
      <w:r w:rsidRPr="00C25895">
        <w:rPr>
          <w:rFonts w:ascii="Times New Roman" w:hAnsi="Times New Roman" w:cs="Times New Roman"/>
          <w:b/>
          <w:bCs/>
          <w:sz w:val="24"/>
          <w:szCs w:val="24"/>
        </w:rPr>
        <w:t xml:space="preserve"> на право заключения договора аренды: </w:t>
      </w:r>
      <w:r w:rsidRPr="00C25895">
        <w:rPr>
          <w:rFonts w:ascii="Times New Roman" w:hAnsi="Times New Roman" w:cs="Times New Roman"/>
          <w:sz w:val="24"/>
          <w:szCs w:val="24"/>
        </w:rPr>
        <w:t xml:space="preserve">подведение итогов состоится по </w:t>
      </w:r>
      <w:r w:rsidR="00D22E8E" w:rsidRPr="00C25895">
        <w:rPr>
          <w:rFonts w:ascii="Times New Roman" w:hAnsi="Times New Roman" w:cs="Times New Roman"/>
          <w:sz w:val="24"/>
          <w:szCs w:val="24"/>
        </w:rPr>
        <w:t xml:space="preserve">фактическому </w:t>
      </w:r>
      <w:r w:rsidRPr="00C25895">
        <w:rPr>
          <w:rFonts w:ascii="Times New Roman" w:hAnsi="Times New Roman" w:cs="Times New Roman"/>
          <w:sz w:val="24"/>
          <w:szCs w:val="24"/>
        </w:rPr>
        <w:t>адресу Организатора</w:t>
      </w:r>
      <w:r w:rsidR="00D22E8E" w:rsidRPr="00C25895">
        <w:rPr>
          <w:rFonts w:ascii="Times New Roman" w:hAnsi="Times New Roman" w:cs="Times New Roman"/>
          <w:sz w:val="24"/>
          <w:szCs w:val="24"/>
        </w:rPr>
        <w:t xml:space="preserve"> (</w:t>
      </w:r>
      <w:r w:rsidR="00C25895">
        <w:rPr>
          <w:rFonts w:ascii="Times New Roman" w:hAnsi="Times New Roman" w:cs="Times New Roman"/>
          <w:sz w:val="24"/>
          <w:szCs w:val="24"/>
        </w:rPr>
        <w:t>111394, г. Москва, ул. Мартеновская, д.</w:t>
      </w:r>
      <w:r w:rsidR="003F5A17">
        <w:rPr>
          <w:rFonts w:ascii="Times New Roman" w:hAnsi="Times New Roman" w:cs="Times New Roman"/>
          <w:sz w:val="24"/>
          <w:szCs w:val="24"/>
        </w:rPr>
        <w:t xml:space="preserve"> </w:t>
      </w:r>
      <w:r w:rsidR="00C25895">
        <w:rPr>
          <w:rFonts w:ascii="Times New Roman" w:hAnsi="Times New Roman" w:cs="Times New Roman"/>
          <w:sz w:val="24"/>
          <w:szCs w:val="24"/>
        </w:rPr>
        <w:t>38</w:t>
      </w:r>
      <w:r w:rsidR="00D22E8E" w:rsidRPr="00C25895">
        <w:rPr>
          <w:rFonts w:ascii="Times New Roman" w:hAnsi="Times New Roman" w:cs="Times New Roman"/>
          <w:sz w:val="24"/>
          <w:szCs w:val="24"/>
        </w:rPr>
        <w:t xml:space="preserve">) </w:t>
      </w:r>
      <w:r w:rsidRPr="00C25895">
        <w:rPr>
          <w:rFonts w:ascii="Times New Roman" w:hAnsi="Times New Roman" w:cs="Times New Roman"/>
          <w:sz w:val="24"/>
          <w:szCs w:val="24"/>
        </w:rPr>
        <w:t xml:space="preserve">не позднее </w:t>
      </w:r>
      <w:r w:rsidR="00833D4A" w:rsidRPr="00AC1AC8">
        <w:rPr>
          <w:rFonts w:ascii="Times New Roman" w:hAnsi="Times New Roman" w:cs="Times New Roman"/>
          <w:b/>
          <w:sz w:val="24"/>
          <w:szCs w:val="24"/>
        </w:rPr>
        <w:t>29</w:t>
      </w:r>
      <w:r w:rsidR="00A25E00" w:rsidRPr="00AC1AC8">
        <w:rPr>
          <w:rFonts w:ascii="Times New Roman" w:hAnsi="Times New Roman" w:cs="Times New Roman"/>
          <w:b/>
          <w:sz w:val="24"/>
          <w:szCs w:val="24"/>
        </w:rPr>
        <w:t>.</w:t>
      </w:r>
      <w:r w:rsidR="00AC1AC8" w:rsidRPr="00AC1AC8">
        <w:rPr>
          <w:rFonts w:ascii="Times New Roman" w:hAnsi="Times New Roman" w:cs="Times New Roman"/>
          <w:b/>
          <w:sz w:val="24"/>
          <w:szCs w:val="24"/>
        </w:rPr>
        <w:t>07</w:t>
      </w:r>
      <w:r w:rsidR="00A25E00" w:rsidRPr="00AC1AC8">
        <w:rPr>
          <w:rFonts w:ascii="Times New Roman" w:hAnsi="Times New Roman" w:cs="Times New Roman"/>
          <w:b/>
          <w:sz w:val="24"/>
          <w:szCs w:val="24"/>
        </w:rPr>
        <w:t>.20</w:t>
      </w:r>
      <w:r w:rsidR="00967456" w:rsidRPr="00AC1AC8">
        <w:rPr>
          <w:rFonts w:ascii="Times New Roman" w:hAnsi="Times New Roman" w:cs="Times New Roman"/>
          <w:b/>
          <w:sz w:val="24"/>
          <w:szCs w:val="24"/>
        </w:rPr>
        <w:t>22</w:t>
      </w:r>
      <w:r w:rsidRPr="00AC1AC8">
        <w:rPr>
          <w:rFonts w:ascii="Times New Roman" w:hAnsi="Times New Roman" w:cs="Times New Roman"/>
          <w:b/>
          <w:sz w:val="24"/>
          <w:szCs w:val="24"/>
        </w:rPr>
        <w:t>.</w:t>
      </w:r>
      <w:r w:rsidRPr="00C25895">
        <w:rPr>
          <w:rFonts w:ascii="Times New Roman" w:hAnsi="Times New Roman" w:cs="Times New Roman"/>
          <w:sz w:val="24"/>
          <w:szCs w:val="24"/>
        </w:rPr>
        <w:t xml:space="preserve"> Организатор вправе, при необходимости, изменить данный срок.</w:t>
      </w:r>
    </w:p>
    <w:p w:rsidR="00785369" w:rsidRPr="00785369"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003F5A17">
        <w:rPr>
          <w:rFonts w:ascii="Times New Roman" w:hAnsi="Times New Roman" w:cs="Times New Roman"/>
          <w:b/>
          <w:bCs/>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 xml:space="preserve">10 </w:t>
      </w:r>
      <w:r w:rsidR="00876B11">
        <w:rPr>
          <w:rFonts w:ascii="Times New Roman" w:hAnsi="Times New Roman" w:cs="Times New Roman"/>
          <w:sz w:val="24"/>
          <w:szCs w:val="24"/>
        </w:rPr>
        <w:t xml:space="preserve">(десяти) </w:t>
      </w:r>
      <w:r w:rsidRPr="00785369">
        <w:rPr>
          <w:rFonts w:ascii="Times New Roman" w:hAnsi="Times New Roman" w:cs="Times New Roman"/>
          <w:sz w:val="24"/>
          <w:szCs w:val="24"/>
        </w:rPr>
        <w:t>дней с</w:t>
      </w:r>
      <w:r w:rsidR="009F2E93">
        <w:rPr>
          <w:rFonts w:ascii="Times New Roman" w:hAnsi="Times New Roman" w:cs="Times New Roman"/>
          <w:sz w:val="24"/>
          <w:szCs w:val="24"/>
        </w:rPr>
        <w:t>о дня окончания</w:t>
      </w:r>
      <w:r w:rsidR="003F5A17">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rsidR="00785369" w:rsidRPr="00785369"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rsidR="00785369" w:rsidRPr="00785369"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rsidR="00785369" w:rsidRPr="00785369"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в аукционе. Изменение объекта аукциона не допускается.</w:t>
      </w:r>
    </w:p>
    <w:p w:rsidR="00785369"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rsidR="009A6379" w:rsidRPr="00785369" w:rsidRDefault="00785369" w:rsidP="00881C48">
      <w:pPr>
        <w:numPr>
          <w:ilvl w:val="0"/>
          <w:numId w:val="48"/>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8" w:history="1">
        <w:r w:rsidRPr="00785369">
          <w:rPr>
            <w:rStyle w:val="a5"/>
            <w:rFonts w:ascii="Times New Roman" w:hAnsi="Times New Roman" w:cs="Times New Roman"/>
            <w:sz w:val="24"/>
            <w:szCs w:val="24"/>
            <w:lang w:val="en-US"/>
          </w:rPr>
          <w:t>www</w:t>
        </w:r>
        <w:r w:rsidRPr="00785369">
          <w:rPr>
            <w:rStyle w:val="a5"/>
            <w:rFonts w:ascii="Times New Roman" w:hAnsi="Times New Roman" w:cs="Times New Roman"/>
            <w:sz w:val="24"/>
            <w:szCs w:val="24"/>
          </w:rPr>
          <w:t>.</w:t>
        </w:r>
        <w:r w:rsidRPr="00785369">
          <w:rPr>
            <w:rStyle w:val="a5"/>
            <w:rFonts w:ascii="Times New Roman" w:hAnsi="Times New Roman" w:cs="Times New Roman"/>
            <w:sz w:val="24"/>
            <w:szCs w:val="24"/>
            <w:lang w:val="en-US"/>
          </w:rPr>
          <w:t>etpfr</w:t>
        </w:r>
        <w:r w:rsidRPr="00785369">
          <w:rPr>
            <w:rStyle w:val="a5"/>
            <w:rFonts w:ascii="Times New Roman" w:hAnsi="Times New Roman" w:cs="Times New Roman"/>
            <w:sz w:val="24"/>
            <w:szCs w:val="24"/>
          </w:rPr>
          <w:t>.</w:t>
        </w:r>
        <w:r w:rsidRPr="00785369">
          <w:rPr>
            <w:rStyle w:val="a5"/>
            <w:rFonts w:ascii="Times New Roman" w:hAnsi="Times New Roman" w:cs="Times New Roman"/>
            <w:sz w:val="24"/>
            <w:szCs w:val="24"/>
            <w:lang w:val="en-US"/>
          </w:rPr>
          <w:t>ru</w:t>
        </w:r>
      </w:hyperlink>
      <w:r w:rsidRPr="00785369">
        <w:rPr>
          <w:rFonts w:ascii="Times New Roman" w:hAnsi="Times New Roman" w:cs="Times New Roman"/>
          <w:sz w:val="24"/>
          <w:szCs w:val="24"/>
        </w:rPr>
        <w:t>.</w:t>
      </w: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rsidR="00C25895" w:rsidRPr="00B20B37" w:rsidRDefault="00C25895" w:rsidP="00C25895">
      <w:pPr>
        <w:pBdr>
          <w:bottom w:val="single" w:sz="4" w:space="1" w:color="auto"/>
        </w:pBdr>
        <w:spacing w:after="0" w:line="240" w:lineRule="auto"/>
        <w:jc w:val="center"/>
        <w:rPr>
          <w:rFonts w:ascii="Times New Roman" w:hAnsi="Times New Roman"/>
          <w:b/>
        </w:rPr>
      </w:pPr>
      <w:r>
        <w:rPr>
          <w:rFonts w:ascii="Times New Roman" w:hAnsi="Times New Roman"/>
          <w:b/>
        </w:rPr>
        <w:lastRenderedPageBreak/>
        <w:t>Акционерное общество «Перовский опытный завод «Нестандартмаш»</w:t>
      </w:r>
    </w:p>
    <w:p w:rsidR="00C25895" w:rsidRPr="00B20B37" w:rsidRDefault="00C25895" w:rsidP="00C25895">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111394, г. Москва, ул. Мартеновская д. 38</w:t>
      </w:r>
    </w:p>
    <w:p w:rsidR="00C25895" w:rsidRPr="00B20B37" w:rsidRDefault="00C25895" w:rsidP="00C25895">
      <w:pPr>
        <w:spacing w:after="0" w:line="240" w:lineRule="auto"/>
        <w:jc w:val="center"/>
        <w:rPr>
          <w:rFonts w:ascii="Times New Roman" w:hAnsi="Times New Roman"/>
        </w:rPr>
      </w:pPr>
    </w:p>
    <w:p w:rsidR="00A5226C" w:rsidRPr="00B20B37" w:rsidRDefault="00A5226C" w:rsidP="00A5226C">
      <w:pPr>
        <w:spacing w:after="0" w:line="240" w:lineRule="auto"/>
        <w:jc w:val="center"/>
        <w:rPr>
          <w:rFonts w:ascii="Times New Roman" w:hAnsi="Times New Roman"/>
        </w:rPr>
      </w:pPr>
    </w:p>
    <w:p w:rsidR="00A5226C" w:rsidRPr="00B20B37" w:rsidRDefault="00A5226C" w:rsidP="00A5226C">
      <w:pPr>
        <w:spacing w:after="0" w:line="240" w:lineRule="auto"/>
        <w:jc w:val="center"/>
        <w:rPr>
          <w:rFonts w:ascii="Times New Roman" w:hAnsi="Times New Roman"/>
          <w:b/>
        </w:rPr>
      </w:pPr>
    </w:p>
    <w:p w:rsidR="00A5226C" w:rsidRPr="00B20B37" w:rsidRDefault="00A5226C" w:rsidP="00A5226C">
      <w:pPr>
        <w:spacing w:after="0" w:line="240" w:lineRule="auto"/>
        <w:jc w:val="center"/>
        <w:rPr>
          <w:rFonts w:ascii="Times New Roman" w:hAnsi="Times New Roman"/>
          <w:b/>
        </w:rPr>
      </w:pPr>
    </w:p>
    <w:p w:rsidR="00A5226C" w:rsidRDefault="00A5226C" w:rsidP="00A5226C">
      <w:pPr>
        <w:spacing w:after="0" w:line="240" w:lineRule="auto"/>
        <w:jc w:val="center"/>
        <w:rPr>
          <w:rFonts w:ascii="Times New Roman" w:hAnsi="Times New Roman" w:cs="Times New Roman"/>
          <w:b/>
          <w:sz w:val="24"/>
          <w:szCs w:val="24"/>
        </w:rPr>
      </w:pPr>
    </w:p>
    <w:p w:rsidR="00C25895" w:rsidRDefault="00C25895" w:rsidP="00C25895">
      <w:pPr>
        <w:spacing w:after="0" w:line="240" w:lineRule="auto"/>
        <w:jc w:val="center"/>
        <w:rPr>
          <w:rFonts w:ascii="Times New Roman" w:hAnsi="Times New Roman" w:cs="Times New Roman"/>
          <w:b/>
          <w:sz w:val="24"/>
          <w:szCs w:val="24"/>
        </w:rPr>
      </w:pPr>
    </w:p>
    <w:p w:rsidR="00C25895" w:rsidRPr="00B20B37" w:rsidRDefault="00C25895" w:rsidP="00C25895">
      <w:pPr>
        <w:spacing w:after="0" w:line="240" w:lineRule="auto"/>
        <w:jc w:val="right"/>
        <w:rPr>
          <w:rFonts w:ascii="Times New Roman" w:hAnsi="Times New Roman"/>
          <w:b/>
        </w:rPr>
      </w:pPr>
      <w:r w:rsidRPr="00B20B37">
        <w:rPr>
          <w:rFonts w:ascii="Times New Roman" w:hAnsi="Times New Roman"/>
          <w:b/>
        </w:rPr>
        <w:t>УТВЕРЖДАЮ:</w:t>
      </w:r>
    </w:p>
    <w:p w:rsidR="00C25895" w:rsidRDefault="00C25895" w:rsidP="00C25895">
      <w:pPr>
        <w:spacing w:after="0" w:line="240" w:lineRule="auto"/>
        <w:jc w:val="right"/>
        <w:rPr>
          <w:rFonts w:ascii="Times New Roman" w:hAnsi="Times New Roman"/>
          <w:bCs/>
        </w:rPr>
      </w:pPr>
      <w:r>
        <w:rPr>
          <w:rFonts w:ascii="Times New Roman" w:hAnsi="Times New Roman"/>
          <w:bCs/>
        </w:rPr>
        <w:t>Заместитель генерального директора по</w:t>
      </w:r>
    </w:p>
    <w:p w:rsidR="00C25895" w:rsidRDefault="00C25895" w:rsidP="00C25895">
      <w:pPr>
        <w:spacing w:after="0" w:line="240" w:lineRule="auto"/>
        <w:jc w:val="right"/>
        <w:rPr>
          <w:rFonts w:ascii="Times New Roman" w:hAnsi="Times New Roman"/>
          <w:bCs/>
        </w:rPr>
      </w:pPr>
      <w:r>
        <w:rPr>
          <w:rFonts w:ascii="Times New Roman" w:hAnsi="Times New Roman"/>
          <w:bCs/>
        </w:rPr>
        <w:t xml:space="preserve"> управлению имущественным комплексом</w:t>
      </w:r>
    </w:p>
    <w:p w:rsidR="00C25895" w:rsidRPr="00EF4F21" w:rsidRDefault="00C25895" w:rsidP="00C25895">
      <w:pPr>
        <w:spacing w:after="0" w:line="240" w:lineRule="auto"/>
        <w:jc w:val="right"/>
        <w:rPr>
          <w:rFonts w:ascii="Times New Roman" w:hAnsi="Times New Roman"/>
          <w:bCs/>
        </w:rPr>
      </w:pPr>
    </w:p>
    <w:p w:rsidR="00C25895" w:rsidRDefault="00C25895" w:rsidP="00C25895">
      <w:pPr>
        <w:spacing w:after="0" w:line="240" w:lineRule="auto"/>
        <w:jc w:val="right"/>
        <w:rPr>
          <w:rFonts w:ascii="Times New Roman" w:hAnsi="Times New Roman"/>
          <w:bCs/>
        </w:rPr>
      </w:pPr>
      <w:r w:rsidRPr="00B20B37">
        <w:rPr>
          <w:rFonts w:ascii="Times New Roman" w:hAnsi="Times New Roman"/>
          <w:bCs/>
        </w:rPr>
        <w:t>_____</w:t>
      </w:r>
      <w:r w:rsidR="003F5A17">
        <w:rPr>
          <w:rFonts w:ascii="Times New Roman" w:hAnsi="Times New Roman"/>
          <w:bCs/>
        </w:rPr>
        <w:t>__________</w:t>
      </w:r>
      <w:r>
        <w:rPr>
          <w:rFonts w:ascii="Times New Roman" w:hAnsi="Times New Roman"/>
          <w:bCs/>
        </w:rPr>
        <w:t>М. А. Макеенко</w:t>
      </w:r>
    </w:p>
    <w:p w:rsidR="00C25895" w:rsidRPr="00B20B37" w:rsidRDefault="00C25895" w:rsidP="00C25895">
      <w:pPr>
        <w:spacing w:after="0" w:line="240" w:lineRule="auto"/>
        <w:jc w:val="right"/>
        <w:rPr>
          <w:rFonts w:ascii="Times New Roman" w:hAnsi="Times New Roman"/>
        </w:rPr>
      </w:pPr>
    </w:p>
    <w:p w:rsidR="00A5226C" w:rsidRDefault="00C25895" w:rsidP="00C25895">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Pr>
          <w:rFonts w:ascii="Times New Roman" w:hAnsi="Times New Roman"/>
        </w:rPr>
        <w:t>2 г.</w:t>
      </w:r>
    </w:p>
    <w:p w:rsidR="00A5226C" w:rsidRDefault="00A5226C" w:rsidP="00A5226C">
      <w:pPr>
        <w:spacing w:after="0" w:line="240" w:lineRule="auto"/>
        <w:jc w:val="right"/>
        <w:rPr>
          <w:rFonts w:ascii="Times New Roman" w:hAnsi="Times New Roman"/>
          <w:b/>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785369" w:rsidRDefault="00785369" w:rsidP="009A6379">
      <w:pPr>
        <w:spacing w:after="0" w:line="240" w:lineRule="auto"/>
        <w:jc w:val="center"/>
        <w:rPr>
          <w:rFonts w:ascii="Times New Roman" w:hAnsi="Times New Roman"/>
          <w:b/>
          <w:sz w:val="24"/>
          <w:szCs w:val="24"/>
        </w:rPr>
      </w:pPr>
    </w:p>
    <w:p w:rsidR="00785369" w:rsidRPr="005F46F3" w:rsidRDefault="0078536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rsidR="009A6379" w:rsidRPr="00C641D1" w:rsidRDefault="009A6379" w:rsidP="009A6379">
      <w:pPr>
        <w:spacing w:after="0" w:line="240" w:lineRule="auto"/>
        <w:jc w:val="center"/>
        <w:rPr>
          <w:rFonts w:ascii="Times New Roman" w:hAnsi="Times New Roman"/>
          <w:b/>
          <w:sz w:val="24"/>
          <w:szCs w:val="24"/>
        </w:rPr>
      </w:pPr>
    </w:p>
    <w:p w:rsidR="00AC1AC8" w:rsidRDefault="00AC1AC8" w:rsidP="00AC1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Отрытый аукцион</w:t>
      </w:r>
    </w:p>
    <w:p w:rsidR="00AC1AC8" w:rsidRDefault="00AC1AC8" w:rsidP="00AC1AC8">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 xml:space="preserve">ижимого имущества на нежилые помещения, находящиеся в собственности АО «Нестандартмаш» по адресу: </w:t>
      </w:r>
    </w:p>
    <w:p w:rsidR="00AC1AC8" w:rsidRDefault="00AC1AC8" w:rsidP="00AC1AC8">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111394, г. Москва, ул. Мартеновская, д. 38</w:t>
      </w:r>
    </w:p>
    <w:p w:rsidR="00AC1AC8" w:rsidRPr="00F123F2" w:rsidRDefault="00AC1AC8" w:rsidP="00AC1AC8">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Pr>
          <w:rFonts w:ascii="Times New Roman" w:hAnsi="Times New Roman" w:cs="Times New Roman"/>
          <w:i/>
          <w:sz w:val="24"/>
          <w:szCs w:val="24"/>
        </w:rPr>
        <w:t>укцион проводится в составе 3-х</w:t>
      </w:r>
      <w:r w:rsidRPr="00F123F2">
        <w:rPr>
          <w:rFonts w:ascii="Times New Roman" w:hAnsi="Times New Roman" w:cs="Times New Roman"/>
          <w:i/>
          <w:sz w:val="24"/>
          <w:szCs w:val="24"/>
        </w:rPr>
        <w:t xml:space="preserve"> лотов)</w:t>
      </w:r>
    </w:p>
    <w:p w:rsidR="00AC1AC8" w:rsidRPr="00C76880" w:rsidRDefault="00AC1AC8" w:rsidP="00AC1AC8">
      <w:pPr>
        <w:spacing w:after="0"/>
        <w:jc w:val="both"/>
        <w:rPr>
          <w:rFonts w:ascii="Times New Roman" w:hAnsi="Times New Roman" w:cs="Times New Roman"/>
          <w:b/>
          <w:sz w:val="24"/>
          <w:szCs w:val="24"/>
        </w:rPr>
      </w:pPr>
    </w:p>
    <w:tbl>
      <w:tblPr>
        <w:tblStyle w:val="a6"/>
        <w:tblW w:w="9889" w:type="dxa"/>
        <w:tblLook w:val="04A0"/>
      </w:tblPr>
      <w:tblGrid>
        <w:gridCol w:w="1101"/>
        <w:gridCol w:w="3242"/>
        <w:gridCol w:w="3136"/>
        <w:gridCol w:w="2410"/>
      </w:tblGrid>
      <w:tr w:rsidR="00B92789" w:rsidTr="00B92789">
        <w:tc>
          <w:tcPr>
            <w:tcW w:w="1101" w:type="dxa"/>
          </w:tcPr>
          <w:p w:rsidR="00B92789" w:rsidRPr="00670963" w:rsidRDefault="00B92789" w:rsidP="00B92789">
            <w:pPr>
              <w:spacing w:after="0" w:line="240" w:lineRule="auto"/>
              <w:jc w:val="center"/>
              <w:rPr>
                <w:rFonts w:ascii="Times New Roman" w:hAnsi="Times New Roman" w:cs="Times New Roman"/>
                <w:b/>
                <w:sz w:val="24"/>
                <w:szCs w:val="24"/>
              </w:rPr>
            </w:pPr>
            <w:r w:rsidRPr="00670963">
              <w:rPr>
                <w:rFonts w:ascii="Times New Roman" w:hAnsi="Times New Roman" w:cs="Times New Roman"/>
                <w:b/>
                <w:sz w:val="24"/>
                <w:szCs w:val="24"/>
              </w:rPr>
              <w:t>Лот №1</w:t>
            </w:r>
          </w:p>
        </w:tc>
        <w:tc>
          <w:tcPr>
            <w:tcW w:w="3242" w:type="dxa"/>
          </w:tcPr>
          <w:p w:rsidR="00B92789" w:rsidRPr="00670963" w:rsidRDefault="00B92789" w:rsidP="00B9278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111394, г. Москва, ул. Мартеновская, д. 38</w:t>
            </w:r>
          </w:p>
        </w:tc>
        <w:tc>
          <w:tcPr>
            <w:tcW w:w="3136" w:type="dxa"/>
          </w:tcPr>
          <w:p w:rsidR="00B92789" w:rsidRPr="00670963" w:rsidRDefault="00B92789"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Pr="00670963">
              <w:rPr>
                <w:rFonts w:ascii="Times New Roman" w:hAnsi="Times New Roman" w:cs="Times New Roman"/>
                <w:sz w:val="24"/>
                <w:szCs w:val="24"/>
              </w:rPr>
              <w:t>тр. №11, 1-й этаж, пом. I, часть комнаты №17</w:t>
            </w:r>
            <w:r>
              <w:rPr>
                <w:rFonts w:ascii="Times New Roman" w:hAnsi="Times New Roman" w:cs="Times New Roman"/>
                <w:sz w:val="24"/>
                <w:szCs w:val="24"/>
              </w:rPr>
              <w:t xml:space="preserve"> (инв. №1)</w:t>
            </w:r>
          </w:p>
        </w:tc>
        <w:tc>
          <w:tcPr>
            <w:tcW w:w="2410" w:type="dxa"/>
          </w:tcPr>
          <w:p w:rsidR="00B92789" w:rsidRPr="00670963" w:rsidRDefault="00B92789"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218,31 кв.м.</w:t>
            </w:r>
          </w:p>
        </w:tc>
      </w:tr>
      <w:tr w:rsidR="00B92789" w:rsidTr="00B92789">
        <w:tc>
          <w:tcPr>
            <w:tcW w:w="1101" w:type="dxa"/>
          </w:tcPr>
          <w:p w:rsidR="00B92789" w:rsidRPr="00670963" w:rsidRDefault="00B92789" w:rsidP="00B92789">
            <w:pPr>
              <w:spacing w:after="0" w:line="240" w:lineRule="auto"/>
              <w:jc w:val="center"/>
              <w:rPr>
                <w:rFonts w:ascii="Times New Roman" w:hAnsi="Times New Roman" w:cs="Times New Roman"/>
                <w:b/>
                <w:sz w:val="24"/>
                <w:szCs w:val="24"/>
              </w:rPr>
            </w:pPr>
            <w:r w:rsidRPr="00670963">
              <w:rPr>
                <w:rFonts w:ascii="Times New Roman" w:hAnsi="Times New Roman" w:cs="Times New Roman"/>
                <w:b/>
                <w:sz w:val="24"/>
                <w:szCs w:val="24"/>
              </w:rPr>
              <w:t>Лот №2</w:t>
            </w:r>
          </w:p>
        </w:tc>
        <w:tc>
          <w:tcPr>
            <w:tcW w:w="3242" w:type="dxa"/>
          </w:tcPr>
          <w:p w:rsidR="00B92789" w:rsidRPr="00670963" w:rsidRDefault="00B92789" w:rsidP="00B9278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111394, г. Москва, ул. Мартеновская, д. 38</w:t>
            </w:r>
          </w:p>
        </w:tc>
        <w:tc>
          <w:tcPr>
            <w:tcW w:w="3136" w:type="dxa"/>
          </w:tcPr>
          <w:p w:rsidR="00B92789" w:rsidRPr="00670963" w:rsidRDefault="00B92789"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Стр. №13, </w:t>
            </w:r>
            <w:r w:rsidRPr="00670963">
              <w:rPr>
                <w:rFonts w:ascii="Times New Roman" w:hAnsi="Times New Roman" w:cs="Times New Roman"/>
                <w:sz w:val="24"/>
                <w:szCs w:val="24"/>
              </w:rPr>
              <w:t>1-й этаж, помещение I ком. 2, 3, 5, 6, 7, 8, часть ком. 12; 2-й этаж, помещение III, ком. 1, 2</w:t>
            </w:r>
            <w:r>
              <w:rPr>
                <w:rFonts w:ascii="Times New Roman" w:hAnsi="Times New Roman" w:cs="Times New Roman"/>
                <w:sz w:val="24"/>
                <w:szCs w:val="24"/>
              </w:rPr>
              <w:t xml:space="preserve"> (инв. №2)</w:t>
            </w:r>
          </w:p>
        </w:tc>
        <w:tc>
          <w:tcPr>
            <w:tcW w:w="2410" w:type="dxa"/>
          </w:tcPr>
          <w:p w:rsidR="00B92789" w:rsidRDefault="00B92789"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366,04 кв.м.</w:t>
            </w:r>
          </w:p>
        </w:tc>
      </w:tr>
      <w:tr w:rsidR="00B92789" w:rsidTr="00B92789">
        <w:tc>
          <w:tcPr>
            <w:tcW w:w="1101" w:type="dxa"/>
          </w:tcPr>
          <w:p w:rsidR="00B92789" w:rsidRPr="00670963" w:rsidRDefault="00B92789" w:rsidP="00B927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w:t>
            </w:r>
            <w:r w:rsidRPr="00670963">
              <w:rPr>
                <w:rFonts w:ascii="Times New Roman" w:hAnsi="Times New Roman" w:cs="Times New Roman"/>
                <w:b/>
                <w:sz w:val="24"/>
                <w:szCs w:val="24"/>
              </w:rPr>
              <w:t>от №3</w:t>
            </w:r>
          </w:p>
        </w:tc>
        <w:tc>
          <w:tcPr>
            <w:tcW w:w="3242" w:type="dxa"/>
          </w:tcPr>
          <w:p w:rsidR="00B92789" w:rsidRPr="00670963" w:rsidRDefault="00B92789" w:rsidP="00B9278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111394, г. Москва, ул. Мартеновская, д. 38</w:t>
            </w:r>
          </w:p>
        </w:tc>
        <w:tc>
          <w:tcPr>
            <w:tcW w:w="3136" w:type="dxa"/>
          </w:tcPr>
          <w:p w:rsidR="00B92789" w:rsidRDefault="00B92789" w:rsidP="00B92789">
            <w:pPr>
              <w:spacing w:after="0" w:line="240" w:lineRule="auto"/>
              <w:jc w:val="center"/>
              <w:rPr>
                <w:rFonts w:ascii="Times New Roman" w:hAnsi="Times New Roman" w:cs="Times New Roman"/>
                <w:sz w:val="24"/>
                <w:szCs w:val="24"/>
              </w:rPr>
            </w:pPr>
            <w:r w:rsidRPr="00670963">
              <w:rPr>
                <w:rFonts w:ascii="Times New Roman" w:hAnsi="Times New Roman" w:cs="Times New Roman"/>
                <w:sz w:val="24"/>
                <w:szCs w:val="24"/>
              </w:rPr>
              <w:t>стр. № 15, часть комнаты №1</w:t>
            </w:r>
            <w:r>
              <w:rPr>
                <w:rFonts w:ascii="Times New Roman" w:hAnsi="Times New Roman" w:cs="Times New Roman"/>
                <w:sz w:val="24"/>
                <w:szCs w:val="24"/>
              </w:rPr>
              <w:t xml:space="preserve"> (инв. №22)</w:t>
            </w:r>
          </w:p>
        </w:tc>
        <w:tc>
          <w:tcPr>
            <w:tcW w:w="2410" w:type="dxa"/>
          </w:tcPr>
          <w:p w:rsidR="00B92789" w:rsidRDefault="00B92789"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570 кв.м.</w:t>
            </w:r>
          </w:p>
        </w:tc>
      </w:tr>
    </w:tbl>
    <w:p w:rsidR="005C0CE4" w:rsidRPr="0057065F" w:rsidRDefault="005C0CE4" w:rsidP="00A56D8D">
      <w:pPr>
        <w:spacing w:after="0"/>
        <w:ind w:left="284"/>
        <w:jc w:val="both"/>
        <w:rPr>
          <w:rFonts w:ascii="Times New Roman" w:hAnsi="Times New Roman" w:cs="Times New Roman"/>
          <w:sz w:val="24"/>
          <w:szCs w:val="24"/>
        </w:rPr>
      </w:pPr>
    </w:p>
    <w:p w:rsidR="006E3A48" w:rsidRDefault="00592BBE" w:rsidP="006E3A48">
      <w:pPr>
        <w:spacing w:after="0"/>
        <w:ind w:left="284"/>
        <w:jc w:val="center"/>
        <w:rPr>
          <w:rFonts w:ascii="Times New Roman" w:hAnsi="Times New Roman" w:cs="Times New Roman"/>
          <w:b/>
          <w:sz w:val="24"/>
          <w:szCs w:val="24"/>
        </w:rPr>
      </w:pPr>
      <w:r>
        <w:rPr>
          <w:rFonts w:ascii="Times New Roman" w:hAnsi="Times New Roman" w:cs="Times New Roman"/>
          <w:sz w:val="24"/>
          <w:szCs w:val="24"/>
        </w:rPr>
        <w:t>.</w:t>
      </w:r>
    </w:p>
    <w:p w:rsidR="009A6379" w:rsidRPr="007B0B9D" w:rsidRDefault="009A6379" w:rsidP="001D0C14">
      <w:pPr>
        <w:spacing w:after="0"/>
        <w:ind w:left="284"/>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2022 г.</w:t>
      </w:r>
    </w:p>
    <w:p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7938"/>
      </w:tblGrid>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rsidTr="00D66704">
        <w:tc>
          <w:tcPr>
            <w:tcW w:w="9464" w:type="dxa"/>
            <w:gridSpan w:val="2"/>
            <w:vAlign w:val="center"/>
          </w:tcPr>
          <w:p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rsidTr="00D66704">
        <w:tc>
          <w:tcPr>
            <w:tcW w:w="9464" w:type="dxa"/>
            <w:gridSpan w:val="2"/>
            <w:vAlign w:val="center"/>
          </w:tcPr>
          <w:p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rsidTr="00D66704">
        <w:tc>
          <w:tcPr>
            <w:tcW w:w="9464" w:type="dxa"/>
            <w:gridSpan w:val="2"/>
            <w:vAlign w:val="center"/>
          </w:tcPr>
          <w:p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rsidR="00AA498D" w:rsidRPr="00786858" w:rsidRDefault="00AA498D" w:rsidP="00AA498D">
      <w:pPr>
        <w:widowControl w:val="0"/>
        <w:spacing w:after="0" w:line="240" w:lineRule="auto"/>
        <w:jc w:val="center"/>
        <w:rPr>
          <w:rFonts w:ascii="Times New Roman" w:hAnsi="Times New Roman"/>
          <w:sz w:val="24"/>
          <w:szCs w:val="24"/>
        </w:rPr>
      </w:pPr>
    </w:p>
    <w:p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rsidR="00AA498D" w:rsidRPr="006D31ED" w:rsidRDefault="00AA498D" w:rsidP="00AA498D">
      <w:pPr>
        <w:widowControl w:val="0"/>
        <w:spacing w:after="0" w:line="240" w:lineRule="auto"/>
        <w:jc w:val="center"/>
        <w:rPr>
          <w:rFonts w:ascii="Times New Roman" w:hAnsi="Times New Roman"/>
          <w:b/>
          <w:sz w:val="24"/>
          <w:szCs w:val="24"/>
        </w:rPr>
      </w:pPr>
    </w:p>
    <w:p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Акционерное общество «Перовский опытный завод «Нестандартмаш»</w:t>
      </w:r>
      <w:r w:rsidR="00806C4F">
        <w:rPr>
          <w:rFonts w:ascii="Times New Roman" w:hAnsi="Times New Roman"/>
          <w:b/>
          <w:sz w:val="24"/>
          <w:szCs w:val="24"/>
        </w:rPr>
        <w:t xml:space="preserve"> (далее – АО «Нестандартмаш»,</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9A5502">
        <w:rPr>
          <w:rFonts w:ascii="Times New Roman" w:hAnsi="Times New Roman"/>
          <w:sz w:val="24"/>
          <w:szCs w:val="24"/>
        </w:rPr>
        <w:t>и</w:t>
      </w:r>
      <w:r w:rsidR="00AA498D" w:rsidRPr="006D31ED">
        <w:rPr>
          <w:rFonts w:ascii="Times New Roman" w:hAnsi="Times New Roman"/>
          <w:sz w:val="24"/>
          <w:szCs w:val="24"/>
        </w:rPr>
        <w:t xml:space="preserve"> индивидуальных предпринимателей.</w:t>
      </w:r>
    </w:p>
    <w:p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5"/>
            <w:rFonts w:ascii="Times New Roman" w:hAnsi="Times New Roman"/>
            <w:sz w:val="24"/>
            <w:szCs w:val="24"/>
          </w:rPr>
          <w:t>www.</w:t>
        </w:r>
        <w:r w:rsidRPr="006D31ED">
          <w:rPr>
            <w:rStyle w:val="a5"/>
            <w:rFonts w:ascii="Times New Roman" w:hAnsi="Times New Roman"/>
            <w:sz w:val="24"/>
            <w:szCs w:val="24"/>
            <w:lang w:val="en-US"/>
          </w:rPr>
          <w:t>e</w:t>
        </w:r>
        <w:r w:rsidRPr="006D31ED">
          <w:rPr>
            <w:rStyle w:val="a5"/>
            <w:rFonts w:ascii="Times New Roman" w:hAnsi="Times New Roman"/>
            <w:sz w:val="24"/>
            <w:szCs w:val="24"/>
          </w:rPr>
          <w:t>tprf.ru</w:t>
        </w:r>
      </w:hyperlink>
      <w:r w:rsidRPr="006D31ED">
        <w:rPr>
          <w:rFonts w:ascii="Times New Roman" w:hAnsi="Times New Roman"/>
          <w:sz w:val="24"/>
          <w:szCs w:val="24"/>
        </w:rPr>
        <w:t>) без взимания платы.</w:t>
      </w:r>
    </w:p>
    <w:p w:rsidR="00AA498D" w:rsidRPr="006D31ED" w:rsidRDefault="00AA498D" w:rsidP="009A5DA7">
      <w:pPr>
        <w:jc w:val="center"/>
        <w:rPr>
          <w:rFonts w:ascii="Times New Roman" w:hAnsi="Times New Roman" w:cs="Times New Roman"/>
          <w:b/>
          <w:bCs/>
          <w:sz w:val="24"/>
          <w:szCs w:val="24"/>
        </w:rPr>
      </w:pPr>
    </w:p>
    <w:p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rsidR="00E04C39" w:rsidRPr="006D31ED" w:rsidRDefault="003802A5" w:rsidP="00282118">
      <w:pPr>
        <w:pStyle w:val="a4"/>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«Нестандартмаш</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rsidR="00E04C39" w:rsidRPr="00967456"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rsidR="00E04C39" w:rsidRPr="006D31ED" w:rsidRDefault="00E04C39" w:rsidP="00AA498D">
      <w:pPr>
        <w:pStyle w:val="a4"/>
        <w:spacing w:line="240" w:lineRule="auto"/>
        <w:ind w:left="360"/>
        <w:jc w:val="both"/>
        <w:rPr>
          <w:rFonts w:ascii="Times New Roman" w:hAnsi="Times New Roman" w:cs="Times New Roman"/>
          <w:sz w:val="24"/>
          <w:szCs w:val="24"/>
        </w:rPr>
      </w:pPr>
      <w:r w:rsidRPr="00967456">
        <w:rPr>
          <w:rFonts w:ascii="Times New Roman" w:hAnsi="Times New Roman" w:cs="Times New Roman"/>
          <w:sz w:val="24"/>
          <w:szCs w:val="24"/>
        </w:rPr>
        <w:t>- Платежный документ с отметкой банка об исполнении, подтверждающий внесение задатка претендентом в соответствии с документацией о торгах;</w:t>
      </w: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устава;</w:t>
      </w:r>
    </w:p>
    <w:p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о назначении руководителя;</w:t>
      </w:r>
    </w:p>
    <w:p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581A58">
        <w:rPr>
          <w:rFonts w:ascii="Times New Roman" w:hAnsi="Times New Roman" w:cs="Times New Roman"/>
          <w:sz w:val="24"/>
          <w:szCs w:val="24"/>
        </w:rPr>
        <w:t>тельством Российской Федерации).</w:t>
      </w: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DE62D1" w:rsidRPr="006D31ED">
        <w:rPr>
          <w:rFonts w:ascii="Times New Roman" w:hAnsi="Times New Roman" w:cs="Times New Roman"/>
          <w:sz w:val="24"/>
          <w:szCs w:val="24"/>
        </w:rPr>
        <w:t xml:space="preserve"> документа о присвоении ИНН.</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 xml:space="preserve"> в соответствии с условиями и положениями настоящей аукционной документации, в день и час, указанные в Извещении.</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о разъяснении положений документации об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rsidR="00E04C39" w:rsidRPr="006D31ED"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E04C39" w:rsidRPr="006D31ED">
        <w:rPr>
          <w:rFonts w:ascii="Times New Roman" w:hAnsi="Times New Roman" w:cs="Times New Roman"/>
          <w:sz w:val="24"/>
          <w:szCs w:val="24"/>
        </w:rPr>
        <w:t>е на заключение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BF0A64" w:rsidRPr="00033ADB">
        <w:rPr>
          <w:rFonts w:ascii="Times New Roman" w:hAnsi="Times New Roman" w:cs="Times New Roman"/>
          <w:sz w:val="24"/>
          <w:szCs w:val="24"/>
        </w:rPr>
        <w:t>обеспечения  заявки</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в аукционе.</w:t>
      </w:r>
    </w:p>
    <w:p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8B1917" w:rsidRPr="005D1F56">
        <w:rPr>
          <w:rFonts w:ascii="Times New Roman" w:hAnsi="Times New Roman" w:cs="Times New Roman"/>
          <w:sz w:val="24"/>
          <w:szCs w:val="24"/>
        </w:rPr>
        <w:t>обеспечения</w:t>
      </w:r>
      <w:r w:rsidR="003802A5">
        <w:rPr>
          <w:rFonts w:ascii="Times New Roman" w:hAnsi="Times New Roman" w:cs="Times New Roman"/>
          <w:sz w:val="24"/>
          <w:szCs w:val="24"/>
        </w:rPr>
        <w:t xml:space="preserve"> </w:t>
      </w:r>
      <w:r w:rsidR="008B1917" w:rsidRPr="00033ADB">
        <w:rPr>
          <w:rFonts w:ascii="Times New Roman" w:hAnsi="Times New Roman" w:cs="Times New Roman"/>
          <w:sz w:val="24"/>
          <w:szCs w:val="24"/>
        </w:rPr>
        <w:t>заявки</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обеспечения заявки</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«Нестандартмаш</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обеспечения заявки на участие в аукционе.</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0"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r w:rsidRPr="006D31ED">
          <w:rPr>
            <w:rStyle w:val="a5"/>
            <w:rFonts w:ascii="Times New Roman" w:hAnsi="Times New Roman" w:cs="Times New Roman"/>
            <w:sz w:val="24"/>
            <w:szCs w:val="24"/>
            <w:lang w:val="en-US"/>
          </w:rPr>
          <w:t>etprf</w:t>
        </w:r>
        <w:r w:rsidRPr="006D31ED">
          <w:rPr>
            <w:rStyle w:val="a5"/>
            <w:rFonts w:ascii="Times New Roman" w:hAnsi="Times New Roman" w:cs="Times New Roman"/>
            <w:sz w:val="24"/>
            <w:szCs w:val="24"/>
          </w:rPr>
          <w:t>.</w:t>
        </w:r>
        <w:r w:rsidRPr="006D31ED">
          <w:rPr>
            <w:rStyle w:val="a5"/>
            <w:rFonts w:ascii="Times New Roman" w:hAnsi="Times New Roman" w:cs="Times New Roman"/>
            <w:sz w:val="24"/>
            <w:szCs w:val="24"/>
            <w:lang w:val="en-US"/>
          </w:rPr>
          <w:t>ru</w:t>
        </w:r>
      </w:hyperlink>
      <w:r w:rsidRPr="006D31ED">
        <w:rPr>
          <w:rFonts w:ascii="Times New Roman" w:hAnsi="Times New Roman" w:cs="Times New Roman"/>
          <w:sz w:val="24"/>
          <w:szCs w:val="24"/>
        </w:rPr>
        <w:t>.</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rsidR="00C45193" w:rsidRPr="00856EA2" w:rsidRDefault="00C45193" w:rsidP="00C45193">
      <w:pPr>
        <w:pStyle w:val="a7"/>
        <w:numPr>
          <w:ilvl w:val="2"/>
          <w:numId w:val="26"/>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rsidR="00C45193" w:rsidRPr="006D31ED" w:rsidRDefault="00C45193" w:rsidP="00C45193">
      <w:pPr>
        <w:spacing w:after="0" w:line="240" w:lineRule="auto"/>
        <w:rPr>
          <w:rFonts w:ascii="Times New Roman" w:hAnsi="Times New Roman" w:cs="Times New Roman"/>
          <w:b/>
          <w:bCs/>
          <w:sz w:val="24"/>
          <w:szCs w:val="24"/>
        </w:rPr>
      </w:pPr>
    </w:p>
    <w:p w:rsidR="00C45193" w:rsidRDefault="00C45193" w:rsidP="00C45193">
      <w:pPr>
        <w:pStyle w:val="a7"/>
        <w:numPr>
          <w:ilvl w:val="2"/>
          <w:numId w:val="26"/>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0"/>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0"/>
          <w:i w:val="0"/>
          <w:sz w:val="24"/>
          <w:szCs w:val="24"/>
          <w:lang w:val="ru-RU"/>
        </w:rPr>
        <w:t>как</w:t>
      </w:r>
      <w:r>
        <w:rPr>
          <w:rStyle w:val="afffff0"/>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rsidR="00C45193" w:rsidRPr="00A02DD2" w:rsidRDefault="00C45193" w:rsidP="00C45193">
      <w:pPr>
        <w:pStyle w:val="a7"/>
        <w:numPr>
          <w:ilvl w:val="2"/>
          <w:numId w:val="26"/>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от начальной (минимальной )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rsidR="00C45193" w:rsidRPr="00B01510" w:rsidRDefault="00C45193" w:rsidP="00C45193">
      <w:pPr>
        <w:pStyle w:val="a7"/>
        <w:numPr>
          <w:ilvl w:val="2"/>
          <w:numId w:val="26"/>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w:t>
      </w:r>
      <w:r w:rsidRPr="00856EA2">
        <w:rPr>
          <w:spacing w:val="-1"/>
          <w:sz w:val="24"/>
          <w:szCs w:val="24"/>
          <w:lang w:val="ru-RU"/>
        </w:rPr>
        <w:lastRenderedPageBreak/>
        <w:t xml:space="preserve">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rsidR="00C45193" w:rsidRPr="00802747" w:rsidRDefault="00C45193" w:rsidP="00C45193">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rsidR="00C45193" w:rsidRDefault="00C45193" w:rsidP="00C45193">
      <w:pPr>
        <w:pStyle w:val="a7"/>
        <w:numPr>
          <w:ilvl w:val="2"/>
          <w:numId w:val="26"/>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rsidR="00C45193" w:rsidRDefault="00876B11" w:rsidP="00C45193">
      <w:pPr>
        <w:pStyle w:val="a7"/>
        <w:numPr>
          <w:ilvl w:val="2"/>
          <w:numId w:val="26"/>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rsidR="00C45193" w:rsidRDefault="00876B11" w:rsidP="00C45193">
      <w:pPr>
        <w:pStyle w:val="a7"/>
        <w:numPr>
          <w:ilvl w:val="2"/>
          <w:numId w:val="26"/>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rsidR="00C45193" w:rsidRPr="00802747" w:rsidRDefault="00876B11" w:rsidP="00C45193">
      <w:pPr>
        <w:pStyle w:val="a7"/>
        <w:numPr>
          <w:ilvl w:val="2"/>
          <w:numId w:val="26"/>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rsidR="00C45193" w:rsidRDefault="00876B11" w:rsidP="00C45193">
      <w:pPr>
        <w:pStyle w:val="a7"/>
        <w:numPr>
          <w:ilvl w:val="2"/>
          <w:numId w:val="26"/>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rsidR="00C45193" w:rsidRPr="00B01510" w:rsidRDefault="00C45193" w:rsidP="00C45193">
      <w:pPr>
        <w:pStyle w:val="a7"/>
        <w:spacing w:after="240" w:line="260" w:lineRule="auto"/>
        <w:ind w:left="9" w:right="108"/>
        <w:jc w:val="both"/>
        <w:rPr>
          <w:rFonts w:eastAsia="Calibri"/>
          <w:sz w:val="24"/>
          <w:szCs w:val="24"/>
          <w:lang w:val="ru-RU"/>
        </w:rPr>
      </w:pP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3.4. Заключение договора по результатам аукциона</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r w:rsidRPr="006D31ED">
          <w:rPr>
            <w:rStyle w:val="a5"/>
            <w:rFonts w:ascii="Times New Roman" w:hAnsi="Times New Roman" w:cs="Times New Roman"/>
            <w:sz w:val="24"/>
            <w:szCs w:val="24"/>
            <w:lang w:val="en-US"/>
          </w:rPr>
          <w:t>etprf</w:t>
        </w:r>
        <w:r w:rsidRPr="006D31ED">
          <w:rPr>
            <w:rStyle w:val="a5"/>
            <w:rFonts w:ascii="Times New Roman" w:hAnsi="Times New Roman" w:cs="Times New Roman"/>
            <w:sz w:val="24"/>
            <w:szCs w:val="24"/>
          </w:rPr>
          <w:t>.</w:t>
        </w:r>
        <w:r w:rsidRPr="006D31ED">
          <w:rPr>
            <w:rStyle w:val="a5"/>
            <w:rFonts w:ascii="Times New Roman" w:hAnsi="Times New Roman" w:cs="Times New Roman"/>
            <w:sz w:val="24"/>
            <w:szCs w:val="24"/>
            <w:lang w:val="en-US"/>
          </w:rPr>
          <w:t>ru</w:t>
        </w:r>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rsidR="00E04C39" w:rsidRPr="006D31ED" w:rsidRDefault="00E04C39" w:rsidP="000A2921">
      <w:pPr>
        <w:jc w:val="both"/>
        <w:rPr>
          <w:rFonts w:ascii="Times New Roman" w:hAnsi="Times New Roman" w:cs="Times New Roman"/>
          <w:sz w:val="24"/>
          <w:szCs w:val="24"/>
        </w:rPr>
      </w:pPr>
    </w:p>
    <w:p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9"/>
        <w:gridCol w:w="4394"/>
        <w:gridCol w:w="4678"/>
      </w:tblGrid>
      <w:tr w:rsidR="00E04C39" w:rsidRPr="006D31ED">
        <w:tc>
          <w:tcPr>
            <w:tcW w:w="599"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rsidR="00E04C39" w:rsidRPr="006D31ED" w:rsidRDefault="007D57B9"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Акционерное общество «Перовский опытный завод «Нестандартмаш»</w:t>
            </w:r>
            <w:r w:rsidR="002A16A0">
              <w:rPr>
                <w:rFonts w:ascii="Times New Roman" w:hAnsi="Times New Roman" w:cs="Times New Roman"/>
                <w:sz w:val="20"/>
                <w:szCs w:val="20"/>
              </w:rPr>
              <w:t xml:space="preserve"> (АО «Нестандартмаш»)</w:t>
            </w:r>
          </w:p>
        </w:tc>
      </w:tr>
      <w:tr w:rsidR="00E04C39" w:rsidRPr="006D31ED">
        <w:tc>
          <w:tcPr>
            <w:tcW w:w="599" w:type="dxa"/>
          </w:tcPr>
          <w:p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Аукцион открытый по составу участников и по форме подачи предложений о цене</w:t>
            </w:r>
          </w:p>
        </w:tc>
      </w:tr>
      <w:tr w:rsidR="00E04C39" w:rsidRPr="006D31ED" w:rsidTr="00EF53F3">
        <w:trPr>
          <w:trHeight w:val="1519"/>
        </w:trPr>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4678" w:type="dxa"/>
          </w:tcPr>
          <w:p w:rsidR="00AC1AC8" w:rsidRPr="00AC1AC8" w:rsidRDefault="00AC1AC8" w:rsidP="00C402B6">
            <w:pPr>
              <w:spacing w:after="0"/>
              <w:jc w:val="both"/>
              <w:rPr>
                <w:rFonts w:ascii="Times New Roman" w:hAnsi="Times New Roman" w:cs="Times New Roman"/>
                <w:i/>
                <w:sz w:val="20"/>
                <w:szCs w:val="20"/>
              </w:rPr>
            </w:pPr>
            <w:r w:rsidRPr="00AC1AC8">
              <w:rPr>
                <w:rFonts w:ascii="Times New Roman" w:hAnsi="Times New Roman" w:cs="Times New Roman"/>
                <w:i/>
                <w:sz w:val="20"/>
                <w:szCs w:val="20"/>
              </w:rPr>
              <w:t>Аукцион проводится в составе 3-х лотов</w:t>
            </w:r>
          </w:p>
          <w:p w:rsidR="00AC1AC8" w:rsidRPr="00881C48" w:rsidRDefault="00AC1AC8" w:rsidP="00AC1AC8">
            <w:pPr>
              <w:spacing w:after="0"/>
              <w:ind w:left="284"/>
              <w:jc w:val="both"/>
              <w:rPr>
                <w:rFonts w:ascii="Times New Roman" w:hAnsi="Times New Roman" w:cs="Times New Roman"/>
                <w:sz w:val="20"/>
                <w:szCs w:val="20"/>
              </w:rPr>
            </w:pPr>
            <w:r w:rsidRPr="00881C48">
              <w:rPr>
                <w:rFonts w:ascii="Times New Roman" w:hAnsi="Times New Roman" w:cs="Times New Roman"/>
                <w:b/>
                <w:sz w:val="20"/>
                <w:szCs w:val="20"/>
                <w:u w:val="single"/>
              </w:rPr>
              <w:t>Лот №1</w:t>
            </w:r>
            <w:r w:rsidRPr="00881C48">
              <w:rPr>
                <w:rFonts w:ascii="Times New Roman" w:hAnsi="Times New Roman" w:cs="Times New Roman"/>
                <w:b/>
                <w:sz w:val="20"/>
                <w:szCs w:val="20"/>
              </w:rPr>
              <w:t xml:space="preserve"> </w:t>
            </w:r>
          </w:p>
          <w:p w:rsidR="00AC1AC8" w:rsidRPr="00881C48" w:rsidRDefault="00AC1AC8" w:rsidP="00AC1AC8">
            <w:pPr>
              <w:spacing w:after="0"/>
              <w:ind w:left="284"/>
              <w:jc w:val="both"/>
              <w:rPr>
                <w:rFonts w:ascii="Times New Roman" w:hAnsi="Times New Roman" w:cs="Times New Roman"/>
                <w:sz w:val="20"/>
                <w:szCs w:val="20"/>
              </w:rPr>
            </w:pPr>
            <w:r w:rsidRPr="00881C48">
              <w:rPr>
                <w:rFonts w:ascii="Times New Roman" w:hAnsi="Times New Roman" w:cs="Times New Roman"/>
                <w:sz w:val="20"/>
                <w:szCs w:val="20"/>
              </w:rPr>
              <w:t>Право на заключение договора аренды объектов недвижимого имущества</w:t>
            </w:r>
            <w:r w:rsidR="00DE0B48">
              <w:rPr>
                <w:rFonts w:ascii="Times New Roman" w:hAnsi="Times New Roman" w:cs="Times New Roman"/>
                <w:sz w:val="20"/>
                <w:szCs w:val="20"/>
              </w:rPr>
              <w:t xml:space="preserve"> на нежилые помещения</w:t>
            </w:r>
            <w:r w:rsidRPr="00881C48">
              <w:rPr>
                <w:rFonts w:ascii="Times New Roman" w:hAnsi="Times New Roman" w:cs="Times New Roman"/>
                <w:sz w:val="20"/>
                <w:szCs w:val="20"/>
              </w:rPr>
              <w:t>, находящиеся в собственности А</w:t>
            </w:r>
            <w:r w:rsidR="00DE0B48">
              <w:rPr>
                <w:rFonts w:ascii="Times New Roman" w:hAnsi="Times New Roman" w:cs="Times New Roman"/>
                <w:sz w:val="20"/>
                <w:szCs w:val="20"/>
              </w:rPr>
              <w:t>О «Нестандартмаш», расположенные</w:t>
            </w:r>
            <w:r w:rsidRPr="00881C48">
              <w:rPr>
                <w:rFonts w:ascii="Times New Roman" w:hAnsi="Times New Roman" w:cs="Times New Roman"/>
                <w:sz w:val="20"/>
                <w:szCs w:val="20"/>
              </w:rPr>
              <w:t xml:space="preserve"> по адресу: 111394, г. Москва, ул. Мартеновская, д. 38, стр. №11, 1-й этаж, пом. I, часть комнаты №17, площадь 218,31 кв.м.</w:t>
            </w:r>
          </w:p>
          <w:p w:rsidR="00AC1AC8" w:rsidRPr="00881C48" w:rsidRDefault="00AC1AC8" w:rsidP="00AC1AC8">
            <w:pPr>
              <w:spacing w:after="0"/>
              <w:ind w:left="284"/>
              <w:jc w:val="both"/>
              <w:rPr>
                <w:rFonts w:ascii="Times New Roman" w:hAnsi="Times New Roman" w:cs="Times New Roman"/>
                <w:b/>
                <w:sz w:val="20"/>
                <w:szCs w:val="20"/>
                <w:u w:val="single"/>
              </w:rPr>
            </w:pPr>
            <w:r w:rsidRPr="00881C48">
              <w:rPr>
                <w:rFonts w:ascii="Times New Roman" w:hAnsi="Times New Roman" w:cs="Times New Roman"/>
                <w:b/>
                <w:sz w:val="20"/>
                <w:szCs w:val="20"/>
                <w:u w:val="single"/>
              </w:rPr>
              <w:t>Лот №2</w:t>
            </w:r>
          </w:p>
          <w:p w:rsidR="00AC1AC8" w:rsidRPr="00881C48" w:rsidRDefault="00AC1AC8" w:rsidP="00AC1AC8">
            <w:pPr>
              <w:spacing w:after="0"/>
              <w:ind w:left="284"/>
              <w:jc w:val="both"/>
              <w:rPr>
                <w:rFonts w:ascii="Times New Roman" w:hAnsi="Times New Roman" w:cs="Times New Roman"/>
                <w:sz w:val="20"/>
                <w:szCs w:val="20"/>
              </w:rPr>
            </w:pPr>
            <w:r w:rsidRPr="00881C48">
              <w:rPr>
                <w:rFonts w:ascii="Times New Roman" w:hAnsi="Times New Roman" w:cs="Times New Roman"/>
                <w:sz w:val="20"/>
                <w:szCs w:val="20"/>
              </w:rPr>
              <w:t>Право на заключение договора аренды</w:t>
            </w:r>
            <w:r w:rsidR="00DE0B48">
              <w:rPr>
                <w:rFonts w:ascii="Times New Roman" w:hAnsi="Times New Roman" w:cs="Times New Roman"/>
                <w:sz w:val="20"/>
                <w:szCs w:val="20"/>
              </w:rPr>
              <w:t xml:space="preserve"> объектов недвижимого имущества на нежилые помещения,</w:t>
            </w:r>
            <w:r w:rsidRPr="00881C48">
              <w:rPr>
                <w:rFonts w:ascii="Times New Roman" w:hAnsi="Times New Roman" w:cs="Times New Roman"/>
                <w:sz w:val="20"/>
                <w:szCs w:val="20"/>
              </w:rPr>
              <w:t xml:space="preserve"> находящиеся в собственности А</w:t>
            </w:r>
            <w:r w:rsidR="00DE0B48">
              <w:rPr>
                <w:rFonts w:ascii="Times New Roman" w:hAnsi="Times New Roman" w:cs="Times New Roman"/>
                <w:sz w:val="20"/>
                <w:szCs w:val="20"/>
              </w:rPr>
              <w:t>О «Нестандартмаш», расположенные</w:t>
            </w:r>
            <w:r w:rsidRPr="00881C48">
              <w:rPr>
                <w:rFonts w:ascii="Times New Roman" w:hAnsi="Times New Roman" w:cs="Times New Roman"/>
                <w:sz w:val="20"/>
                <w:szCs w:val="20"/>
              </w:rPr>
              <w:t xml:space="preserve"> по адресу: 111394, г. Москва, ул. Мартеновская, д. 38, стр. №13, 1-й этаж, помещение I</w:t>
            </w:r>
            <w:r w:rsidR="00785F2B">
              <w:rPr>
                <w:rFonts w:ascii="Times New Roman" w:hAnsi="Times New Roman" w:cs="Times New Roman"/>
                <w:sz w:val="20"/>
                <w:szCs w:val="20"/>
              </w:rPr>
              <w:t>,</w:t>
            </w:r>
            <w:r w:rsidRPr="00881C48">
              <w:rPr>
                <w:rFonts w:ascii="Times New Roman" w:hAnsi="Times New Roman" w:cs="Times New Roman"/>
                <w:sz w:val="20"/>
                <w:szCs w:val="20"/>
              </w:rPr>
              <w:t xml:space="preserve"> ком. 2, 3, 5, 6, 7, 8, часть ком. 12; 2-й этаж, помещение III, ком. 1, 2, площадь 366,04 кв.м.</w:t>
            </w:r>
          </w:p>
          <w:p w:rsidR="00AC1AC8" w:rsidRPr="00881C48" w:rsidRDefault="00AC1AC8" w:rsidP="00AC1AC8">
            <w:pPr>
              <w:spacing w:after="0"/>
              <w:ind w:left="284"/>
              <w:jc w:val="both"/>
              <w:rPr>
                <w:rFonts w:ascii="Times New Roman" w:hAnsi="Times New Roman" w:cs="Times New Roman"/>
                <w:b/>
                <w:sz w:val="20"/>
                <w:szCs w:val="20"/>
                <w:u w:val="single"/>
              </w:rPr>
            </w:pPr>
            <w:r w:rsidRPr="00881C48">
              <w:rPr>
                <w:rFonts w:ascii="Times New Roman" w:hAnsi="Times New Roman" w:cs="Times New Roman"/>
                <w:b/>
                <w:sz w:val="20"/>
                <w:szCs w:val="20"/>
                <w:u w:val="single"/>
              </w:rPr>
              <w:t>Лот №2</w:t>
            </w:r>
          </w:p>
          <w:p w:rsidR="00AC1AC8" w:rsidRPr="00881C48" w:rsidRDefault="00AC1AC8" w:rsidP="00AC1AC8">
            <w:pPr>
              <w:spacing w:after="0"/>
              <w:ind w:left="284"/>
              <w:jc w:val="both"/>
              <w:rPr>
                <w:rFonts w:ascii="Times New Roman" w:hAnsi="Times New Roman" w:cs="Times New Roman"/>
                <w:sz w:val="20"/>
                <w:szCs w:val="20"/>
              </w:rPr>
            </w:pPr>
            <w:r w:rsidRPr="00881C48">
              <w:rPr>
                <w:rFonts w:ascii="Times New Roman" w:hAnsi="Times New Roman" w:cs="Times New Roman"/>
                <w:sz w:val="20"/>
                <w:szCs w:val="20"/>
              </w:rPr>
              <w:t>Право на заключение договора аренды объектов недвижимого имущества</w:t>
            </w:r>
            <w:r w:rsidR="00DE0B48">
              <w:rPr>
                <w:rFonts w:ascii="Times New Roman" w:hAnsi="Times New Roman" w:cs="Times New Roman"/>
                <w:sz w:val="20"/>
                <w:szCs w:val="20"/>
              </w:rPr>
              <w:t xml:space="preserve"> на нежилые помещения</w:t>
            </w:r>
            <w:r w:rsidRPr="00881C48">
              <w:rPr>
                <w:rFonts w:ascii="Times New Roman" w:hAnsi="Times New Roman" w:cs="Times New Roman"/>
                <w:sz w:val="20"/>
                <w:szCs w:val="20"/>
              </w:rPr>
              <w:t>, находящиеся в собственности А</w:t>
            </w:r>
            <w:r w:rsidR="00DE0B48">
              <w:rPr>
                <w:rFonts w:ascii="Times New Roman" w:hAnsi="Times New Roman" w:cs="Times New Roman"/>
                <w:sz w:val="20"/>
                <w:szCs w:val="20"/>
              </w:rPr>
              <w:t>О «Нестандартмаш», расположенные</w:t>
            </w:r>
            <w:r w:rsidRPr="00881C48">
              <w:rPr>
                <w:rFonts w:ascii="Times New Roman" w:hAnsi="Times New Roman" w:cs="Times New Roman"/>
                <w:sz w:val="20"/>
                <w:szCs w:val="20"/>
              </w:rPr>
              <w:t xml:space="preserve"> по адресу: 111394, г. Москва, ул. Мартеновская, д. 38, стр. № 15, часть комнаты №1, площадь 570,0 кв.м. </w:t>
            </w:r>
          </w:p>
          <w:p w:rsidR="00E04C39" w:rsidRPr="001D1BFF" w:rsidRDefault="00E04C39" w:rsidP="00EF53F3">
            <w:pPr>
              <w:spacing w:after="0" w:line="240" w:lineRule="auto"/>
              <w:ind w:left="-33" w:firstLine="33"/>
              <w:jc w:val="both"/>
              <w:rPr>
                <w:rFonts w:ascii="Times New Roman" w:hAnsi="Times New Roman" w:cs="Times New Roman"/>
                <w:sz w:val="20"/>
                <w:szCs w:val="20"/>
              </w:rPr>
            </w:pPr>
          </w:p>
        </w:tc>
      </w:tr>
      <w:tr w:rsidR="00E04C39" w:rsidRPr="006D31ED">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rsidR="00E04C39" w:rsidRPr="006D31ED" w:rsidRDefault="009A5502"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rsidR="00E04C39" w:rsidRPr="00216BA4" w:rsidRDefault="001D1BFF"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rsidR="00E04C39" w:rsidRPr="00216BA4" w:rsidRDefault="001D1BFF"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rsidR="00E04C39" w:rsidRPr="00216BA4" w:rsidRDefault="00B23B20"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rsidR="00E04C39" w:rsidRPr="00216BA4" w:rsidRDefault="00B23B20"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г. Москва, ул. Мартеновская, д. 38</w:t>
            </w:r>
          </w:p>
        </w:tc>
      </w:tr>
      <w:tr w:rsidR="00E04C39" w:rsidRPr="006D31ED">
        <w:tc>
          <w:tcPr>
            <w:tcW w:w="599" w:type="dxa"/>
          </w:tcPr>
          <w:p w:rsidR="00E04C39" w:rsidRPr="006D31ED" w:rsidRDefault="00E04C39"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tc>
          <w:tcPr>
            <w:tcW w:w="599" w:type="dxa"/>
          </w:tcPr>
          <w:p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Требования к техническому состоянию объекта аукциона, которым объект должен соответствовать на момент окончания срока </w:t>
            </w:r>
            <w:r w:rsidRPr="006D31ED">
              <w:rPr>
                <w:rFonts w:ascii="Times New Roman" w:hAnsi="Times New Roman" w:cs="Times New Roman"/>
                <w:sz w:val="20"/>
                <w:szCs w:val="20"/>
              </w:rPr>
              <w:lastRenderedPageBreak/>
              <w:t>договора аренды</w:t>
            </w:r>
          </w:p>
        </w:tc>
        <w:tc>
          <w:tcPr>
            <w:tcW w:w="4678" w:type="dxa"/>
          </w:tcPr>
          <w:p w:rsidR="00E04C39" w:rsidRPr="006D31ED" w:rsidRDefault="00B71AA5"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в </w:t>
            </w:r>
            <w:r w:rsidRPr="00B71AA5">
              <w:rPr>
                <w:rFonts w:ascii="Times New Roman" w:hAnsi="Times New Roman" w:cs="Times New Roman"/>
                <w:sz w:val="20"/>
                <w:szCs w:val="20"/>
              </w:rPr>
              <w:lastRenderedPageBreak/>
              <w:t>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cs="Times New Roman"/>
                <w:sz w:val="20"/>
                <w:szCs w:val="20"/>
              </w:rPr>
              <w:t>.</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14</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4678" w:type="dxa"/>
          </w:tcPr>
          <w:p w:rsidR="00E04C39" w:rsidRPr="006D31ED" w:rsidRDefault="00E04C39" w:rsidP="00B23B20">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sidR="009A5502">
              <w:rPr>
                <w:rFonts w:ascii="Times New Roman" w:hAnsi="Times New Roman" w:cs="Times New Roman"/>
                <w:sz w:val="20"/>
                <w:szCs w:val="20"/>
              </w:rPr>
              <w:t>10</w:t>
            </w:r>
            <w:r w:rsidRPr="006D31ED">
              <w:rPr>
                <w:rFonts w:ascii="Times New Roman" w:hAnsi="Times New Roman" w:cs="Times New Roman"/>
                <w:sz w:val="20"/>
                <w:szCs w:val="20"/>
              </w:rPr>
              <w:t>:00 до 1</w:t>
            </w:r>
            <w:r w:rsidR="009A5502">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w:t>
            </w:r>
            <w:r w:rsidR="00B23B20">
              <w:rPr>
                <w:rFonts w:ascii="Times New Roman" w:hAnsi="Times New Roman" w:cs="Times New Roman"/>
                <w:sz w:val="20"/>
                <w:szCs w:val="20"/>
              </w:rPr>
              <w:t xml:space="preserve"> по адресу: г. Москва, ул. Мартеновская, д. 38</w:t>
            </w:r>
            <w:r w:rsidRPr="006D31ED">
              <w:rPr>
                <w:rFonts w:ascii="Times New Roman" w:hAnsi="Times New Roman" w:cs="Times New Roman"/>
                <w:sz w:val="20"/>
                <w:szCs w:val="20"/>
              </w:rPr>
              <w:t xml:space="preserve"> Контактное лицо от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рганизатора торгов:</w:t>
            </w:r>
            <w:r w:rsidR="00973A79">
              <w:rPr>
                <w:rFonts w:ascii="Times New Roman" w:hAnsi="Times New Roman" w:cs="Times New Roman"/>
                <w:sz w:val="20"/>
                <w:szCs w:val="20"/>
              </w:rPr>
              <w:t xml:space="preserve"> Чуйченко Александр Николаевич, тел. +7(495)380-11-50</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2" w:history="1">
              <w:r w:rsidRPr="006D31ED">
                <w:rPr>
                  <w:rStyle w:val="a5"/>
                  <w:rFonts w:ascii="Times New Roman" w:hAnsi="Times New Roman" w:cs="Times New Roman"/>
                  <w:sz w:val="20"/>
                  <w:szCs w:val="20"/>
                  <w:lang w:val="en-US"/>
                </w:rPr>
                <w:t>www</w:t>
              </w:r>
              <w:r w:rsidRPr="006D31ED">
                <w:rPr>
                  <w:rStyle w:val="a5"/>
                  <w:rFonts w:ascii="Times New Roman" w:hAnsi="Times New Roman" w:cs="Times New Roman"/>
                  <w:sz w:val="20"/>
                  <w:szCs w:val="20"/>
                </w:rPr>
                <w:t>.</w:t>
              </w:r>
              <w:r w:rsidRPr="006D31ED">
                <w:rPr>
                  <w:rStyle w:val="a5"/>
                  <w:rFonts w:ascii="Times New Roman" w:hAnsi="Times New Roman" w:cs="Times New Roman"/>
                  <w:sz w:val="20"/>
                  <w:szCs w:val="20"/>
                  <w:lang w:val="en-US"/>
                </w:rPr>
                <w:t>etprf</w:t>
              </w:r>
              <w:r w:rsidRPr="006D31ED">
                <w:rPr>
                  <w:rStyle w:val="a5"/>
                  <w:rFonts w:ascii="Times New Roman" w:hAnsi="Times New Roman" w:cs="Times New Roman"/>
                  <w:sz w:val="20"/>
                  <w:szCs w:val="20"/>
                </w:rPr>
                <w:t>.</w:t>
              </w:r>
              <w:r w:rsidRPr="006D31ED">
                <w:rPr>
                  <w:rStyle w:val="a5"/>
                  <w:rFonts w:ascii="Times New Roman" w:hAnsi="Times New Roman" w:cs="Times New Roman"/>
                  <w:sz w:val="20"/>
                  <w:szCs w:val="20"/>
                  <w:lang w:val="en-US"/>
                </w:rPr>
                <w:t>ru</w:t>
              </w:r>
            </w:hyperlink>
            <w:r w:rsidRPr="006D31ED">
              <w:rPr>
                <w:rFonts w:ascii="Times New Roman" w:hAnsi="Times New Roman" w:cs="Times New Roman"/>
                <w:sz w:val="20"/>
                <w:szCs w:val="20"/>
              </w:rPr>
              <w:t xml:space="preserve"> и доступна без взимания платы.</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rsidR="007734FD"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rsidR="00E04C39" w:rsidRPr="006D31ED" w:rsidRDefault="00E04C39" w:rsidP="00CA735B">
            <w:pPr>
              <w:pStyle w:val="a4"/>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rsidR="00E04C39" w:rsidRPr="006542A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rsidR="00E04C39" w:rsidRPr="006D31ED" w:rsidRDefault="00E04C39" w:rsidP="00CA735B">
            <w:pPr>
              <w:pStyle w:val="a4"/>
              <w:spacing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1C62BF" w:rsidRPr="006542AD">
              <w:rPr>
                <w:rFonts w:ascii="Times New Roman" w:hAnsi="Times New Roman" w:cs="Times New Roman"/>
                <w:sz w:val="20"/>
                <w:szCs w:val="20"/>
              </w:rPr>
              <w:t>суммы обеспечения заявки</w:t>
            </w:r>
            <w:r w:rsidRPr="006542AD">
              <w:rPr>
                <w:rFonts w:ascii="Times New Roman" w:hAnsi="Times New Roman" w:cs="Times New Roman"/>
                <w:sz w:val="20"/>
                <w:szCs w:val="20"/>
              </w:rPr>
              <w:t xml:space="preserve"> претендентом в соответствии с документацией о</w:t>
            </w:r>
            <w:r w:rsidR="001C62BF" w:rsidRPr="006542AD">
              <w:rPr>
                <w:rFonts w:ascii="Times New Roman" w:hAnsi="Times New Roman" w:cs="Times New Roman"/>
                <w:sz w:val="20"/>
                <w:szCs w:val="20"/>
              </w:rPr>
              <w:t>б аукционе</w:t>
            </w:r>
            <w:r w:rsidRPr="006542AD">
              <w:rPr>
                <w:rFonts w:ascii="Times New Roman" w:hAnsi="Times New Roman" w:cs="Times New Roman"/>
                <w:sz w:val="20"/>
                <w:szCs w:val="20"/>
              </w:rPr>
              <w:t>;</w:t>
            </w:r>
          </w:p>
          <w:p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rsidR="006542AD" w:rsidRDefault="00E04C39" w:rsidP="006542A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Решение в письменной форме соответствующего органа управления о заключении договора аренды (если это необходимо в соответствии с </w:t>
            </w:r>
            <w:r w:rsidRPr="006D31ED">
              <w:rPr>
                <w:rFonts w:ascii="Times New Roman" w:hAnsi="Times New Roman" w:cs="Times New Roman"/>
                <w:sz w:val="20"/>
                <w:szCs w:val="20"/>
              </w:rPr>
              <w:lastRenderedPageBreak/>
              <w:t>учредительными документами претендента и законодательством Российской Федерации);</w:t>
            </w:r>
          </w:p>
          <w:p w:rsidR="00E04C39" w:rsidRPr="006542AD" w:rsidRDefault="00A53160" w:rsidP="006542AD">
            <w:pPr>
              <w:pStyle w:val="a4"/>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rsidR="00E04C39" w:rsidRPr="001E52C6" w:rsidRDefault="00A37F6E" w:rsidP="00E87158">
            <w:pPr>
              <w:pStyle w:val="a4"/>
              <w:spacing w:after="0" w:line="240" w:lineRule="auto"/>
              <w:ind w:left="0"/>
              <w:rPr>
                <w:rFonts w:ascii="Times New Roman" w:hAnsi="Times New Roman" w:cs="Times New Roman"/>
                <w:sz w:val="20"/>
                <w:szCs w:val="20"/>
              </w:rPr>
            </w:pPr>
            <w:r w:rsidRPr="001E52C6">
              <w:rPr>
                <w:rFonts w:ascii="Times New Roman" w:hAnsi="Times New Roman" w:cs="Times New Roman"/>
                <w:sz w:val="20"/>
                <w:szCs w:val="20"/>
              </w:rPr>
              <w:t>Задаток на участие в аукционе</w:t>
            </w:r>
          </w:p>
        </w:tc>
        <w:tc>
          <w:tcPr>
            <w:tcW w:w="4678" w:type="dxa"/>
          </w:tcPr>
          <w:p w:rsidR="00E04C39" w:rsidRPr="001E52C6" w:rsidRDefault="001E52C6" w:rsidP="00E87158">
            <w:pPr>
              <w:pStyle w:val="a4"/>
              <w:spacing w:after="0" w:line="240" w:lineRule="auto"/>
              <w:ind w:left="0"/>
              <w:rPr>
                <w:rFonts w:ascii="Times New Roman" w:hAnsi="Times New Roman" w:cs="Times New Roman"/>
                <w:sz w:val="20"/>
                <w:szCs w:val="20"/>
              </w:rPr>
            </w:pPr>
            <w:r w:rsidRPr="001E52C6">
              <w:rPr>
                <w:rFonts w:ascii="Times New Roman" w:hAnsi="Times New Roman" w:cs="Times New Roman"/>
                <w:sz w:val="20"/>
                <w:szCs w:val="20"/>
              </w:rPr>
              <w:t>Не установлен</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tc>
          <w:tcPr>
            <w:tcW w:w="599"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tc>
          <w:tcPr>
            <w:tcW w:w="599" w:type="dxa"/>
          </w:tcPr>
          <w:p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rsidR="006B0207" w:rsidRPr="00F30DDF" w:rsidRDefault="006542AD" w:rsidP="00EF145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tc>
          <w:tcPr>
            <w:tcW w:w="599" w:type="dxa"/>
          </w:tcPr>
          <w:p w:rsidR="00E04C39"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rsidR="00E04C39" w:rsidRPr="006D31ED" w:rsidRDefault="00E04C39" w:rsidP="00D045A0">
      <w:pPr>
        <w:pStyle w:val="a4"/>
        <w:ind w:left="360"/>
        <w:rPr>
          <w:rFonts w:ascii="Times New Roman" w:hAnsi="Times New Roman" w:cs="Times New Roman"/>
          <w:sz w:val="24"/>
          <w:szCs w:val="24"/>
        </w:rPr>
      </w:pPr>
    </w:p>
    <w:p w:rsidR="00E04C39" w:rsidRPr="006D31ED" w:rsidRDefault="00E04C39" w:rsidP="00D045A0">
      <w:pPr>
        <w:pStyle w:val="a4"/>
        <w:ind w:left="360"/>
        <w:rPr>
          <w:rFonts w:ascii="Times New Roman" w:hAnsi="Times New Roman" w:cs="Times New Roman"/>
          <w:sz w:val="24"/>
          <w:szCs w:val="24"/>
        </w:rPr>
      </w:pPr>
    </w:p>
    <w:p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rsidR="008D5881" w:rsidRPr="006D31ED" w:rsidRDefault="008D5881" w:rsidP="00881C48">
      <w:pPr>
        <w:pStyle w:val="6"/>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rsidR="008D5881" w:rsidRPr="006D31ED" w:rsidRDefault="008D5881" w:rsidP="008D5881">
      <w:pPr>
        <w:spacing w:before="20" w:line="260" w:lineRule="exact"/>
        <w:rPr>
          <w:sz w:val="26"/>
          <w:szCs w:val="26"/>
        </w:rPr>
      </w:pPr>
    </w:p>
    <w:p w:rsidR="008D5881" w:rsidRPr="006D31ED" w:rsidRDefault="008D5881" w:rsidP="008D5881">
      <w:pPr>
        <w:pStyle w:val="a7"/>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80"/>
        <w:gridCol w:w="1987"/>
        <w:gridCol w:w="2998"/>
        <w:gridCol w:w="4484"/>
      </w:tblGrid>
      <w:tr w:rsidR="008D5881" w:rsidRPr="006D31ED" w:rsidTr="008D5881">
        <w:trPr>
          <w:trHeight w:hRule="exact" w:val="1116"/>
        </w:trPr>
        <w:tc>
          <w:tcPr>
            <w:tcW w:w="580" w:type="dxa"/>
            <w:vAlign w:val="center"/>
          </w:tcPr>
          <w:p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rsidR="008D5881" w:rsidRPr="006D31ED" w:rsidRDefault="008D5881" w:rsidP="00F30DDF">
            <w:pPr>
              <w:pStyle w:val="TableParagraph"/>
              <w:ind w:left="106" w:right="524"/>
              <w:jc w:val="center"/>
              <w:rPr>
                <w:rFonts w:ascii="Times New Roman" w:eastAsia="Times New Roman" w:hAnsi="Times New Roman"/>
                <w:sz w:val="20"/>
                <w:szCs w:val="20"/>
              </w:rPr>
            </w:pPr>
            <w:r w:rsidRPr="006D31ED">
              <w:rPr>
                <w:rFonts w:ascii="Times New Roman" w:hAnsi="Times New Roman"/>
                <w:spacing w:val="-1"/>
                <w:sz w:val="20"/>
                <w:szCs w:val="20"/>
              </w:rPr>
              <w:t>Статья</w:t>
            </w:r>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7"/>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bl>
    <w:p w:rsidR="008D5881" w:rsidRPr="006D31ED" w:rsidRDefault="008D5881" w:rsidP="008D5881">
      <w:pPr>
        <w:spacing w:before="1" w:line="80" w:lineRule="exact"/>
        <w:rPr>
          <w:sz w:val="8"/>
          <w:szCs w:val="8"/>
        </w:rPr>
      </w:pPr>
    </w:p>
    <w:p w:rsidR="008D5881" w:rsidRPr="006D31ED" w:rsidRDefault="008D5881" w:rsidP="008D5881">
      <w:pPr>
        <w:pStyle w:val="a7"/>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rsidR="008D5881" w:rsidRPr="006D31ED" w:rsidRDefault="008D5881" w:rsidP="008D5881">
      <w:pPr>
        <w:spacing w:line="200" w:lineRule="exact"/>
        <w:jc w:val="right"/>
        <w:rPr>
          <w:sz w:val="20"/>
          <w:szCs w:val="20"/>
        </w:rPr>
      </w:pPr>
    </w:p>
    <w:p w:rsidR="008D5881" w:rsidRPr="006D31ED" w:rsidRDefault="00365E0C" w:rsidP="008D5881">
      <w:pPr>
        <w:spacing w:before="72"/>
        <w:ind w:left="1828"/>
        <w:rPr>
          <w:rFonts w:ascii="Times New Roman" w:eastAsia="Times New Roman" w:hAnsi="Times New Roman" w:cs="Times New Roman"/>
        </w:rPr>
      </w:pPr>
      <w:r w:rsidRPr="00365E0C">
        <w:rPr>
          <w:rFonts w:cs="Times New Roman"/>
          <w:noProof/>
          <w:lang w:eastAsia="ru-RU"/>
        </w:rPr>
        <w:pict>
          <v:group id="Group 2" o:spid="_x0000_s2050" style="position:absolute;left:0;text-align:left;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2051"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w:r>
      <w:r w:rsidRPr="00365E0C">
        <w:rPr>
          <w:rFonts w:cs="Times New Roman"/>
          <w:noProof/>
          <w:lang w:eastAsia="ru-RU"/>
        </w:rPr>
        <w:pict>
          <v:group id="Group 4" o:spid="_x0000_s2106" style="position:absolute;left:0;text-align:left;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210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before="14" w:line="260" w:lineRule="exact"/>
        <w:rPr>
          <w:sz w:val="26"/>
          <w:szCs w:val="26"/>
        </w:rPr>
      </w:pPr>
    </w:p>
    <w:p w:rsidR="008D5881" w:rsidRPr="006D31ED" w:rsidRDefault="00365E0C" w:rsidP="008D5881">
      <w:pPr>
        <w:spacing w:before="72"/>
        <w:ind w:left="3182"/>
        <w:rPr>
          <w:rFonts w:ascii="Times New Roman" w:eastAsia="Times New Roman" w:hAnsi="Times New Roman" w:cs="Times New Roman"/>
        </w:rPr>
      </w:pPr>
      <w:r w:rsidRPr="00365E0C">
        <w:rPr>
          <w:rFonts w:cs="Times New Roman"/>
          <w:noProof/>
          <w:lang w:eastAsia="ru-RU"/>
        </w:rPr>
        <w:pict>
          <v:group id="Group 6" o:spid="_x0000_s2104" style="position:absolute;left:0;text-align:left;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2105"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rsidR="008D5881" w:rsidRPr="006D31ED" w:rsidRDefault="008D5881" w:rsidP="00881C48">
      <w:pPr>
        <w:pStyle w:val="6"/>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rsidR="008D5881" w:rsidRPr="006D31ED" w:rsidRDefault="008D5881" w:rsidP="004B2274">
      <w:pPr>
        <w:pStyle w:val="6"/>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rsidR="008D5881" w:rsidRPr="006D31ED" w:rsidRDefault="008D5881" w:rsidP="008D5881">
      <w:pPr>
        <w:spacing w:before="19" w:line="160" w:lineRule="exact"/>
        <w:rPr>
          <w:sz w:val="16"/>
          <w:szCs w:val="16"/>
        </w:rPr>
      </w:pPr>
    </w:p>
    <w:p w:rsidR="008D5881" w:rsidRPr="006D31ED" w:rsidRDefault="00365E0C" w:rsidP="008D5881">
      <w:pPr>
        <w:pStyle w:val="a7"/>
        <w:spacing w:before="72" w:line="409" w:lineRule="auto"/>
        <w:ind w:left="5245" w:right="-27"/>
        <w:rPr>
          <w:sz w:val="24"/>
          <w:szCs w:val="24"/>
          <w:lang w:val="ru-RU"/>
        </w:rPr>
      </w:pPr>
      <w:r w:rsidRPr="00365E0C">
        <w:rPr>
          <w:noProof/>
          <w:lang w:val="ru-RU" w:eastAsia="ru-RU"/>
        </w:rPr>
        <w:pict>
          <v:group id="Group 14" o:spid="_x0000_s2102" style="position:absolute;left:0;text-align:left;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2103"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w:r>
      <w:r w:rsidR="00973A79">
        <w:rPr>
          <w:spacing w:val="-1"/>
          <w:sz w:val="24"/>
          <w:szCs w:val="24"/>
          <w:lang w:val="ru-RU"/>
        </w:rPr>
        <w:t xml:space="preserve">Организатору  </w:t>
      </w:r>
      <w:r w:rsidR="008D5881" w:rsidRPr="006D31ED">
        <w:rPr>
          <w:sz w:val="24"/>
          <w:szCs w:val="24"/>
          <w:lang w:val="ru-RU"/>
        </w:rPr>
        <w:t>от</w:t>
      </w:r>
    </w:p>
    <w:p w:rsidR="008D5881" w:rsidRPr="006D31ED" w:rsidRDefault="006269E2" w:rsidP="008D5881">
      <w:pPr>
        <w:pStyle w:val="a7"/>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rsidR="008D5881" w:rsidRPr="006D31ED" w:rsidRDefault="008D5881" w:rsidP="006269E2">
      <w:pPr>
        <w:spacing w:before="1" w:line="150" w:lineRule="exact"/>
        <w:ind w:left="5103"/>
        <w:rPr>
          <w:sz w:val="15"/>
          <w:szCs w:val="15"/>
        </w:rPr>
      </w:pPr>
    </w:p>
    <w:p w:rsidR="008D5881" w:rsidRPr="006D31ED" w:rsidRDefault="00365E0C" w:rsidP="004B2274">
      <w:pPr>
        <w:pStyle w:val="a7"/>
        <w:spacing w:before="72" w:line="259" w:lineRule="auto"/>
        <w:ind w:left="5103" w:firstLine="426"/>
        <w:jc w:val="center"/>
        <w:rPr>
          <w:lang w:val="ru-RU"/>
        </w:rPr>
      </w:pPr>
      <w:r>
        <w:rPr>
          <w:noProof/>
          <w:lang w:val="ru-RU" w:eastAsia="ru-RU"/>
        </w:rPr>
        <w:pict>
          <v:group id="Group 16" o:spid="_x0000_s2100" style="position:absolute;left:0;text-align:left;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2101"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r w:rsidR="008D5881" w:rsidRPr="006D31ED">
        <w:rPr>
          <w:spacing w:val="-1"/>
          <w:lang w:val="ru-RU"/>
        </w:rPr>
        <w:t>физ.лица/юридический</w:t>
      </w:r>
      <w:r w:rsidR="005D1F56">
        <w:rPr>
          <w:spacing w:val="-1"/>
          <w:lang w:val="ru-RU"/>
        </w:rPr>
        <w:t xml:space="preserve"> </w:t>
      </w:r>
      <w:r w:rsidR="008D5881" w:rsidRPr="006D31ED">
        <w:rPr>
          <w:spacing w:val="-1"/>
          <w:lang w:val="ru-RU"/>
        </w:rPr>
        <w:t>адрес)</w:t>
      </w:r>
    </w:p>
    <w:p w:rsidR="008D5881" w:rsidRPr="006D31ED" w:rsidRDefault="008D5881" w:rsidP="008D5881">
      <w:pPr>
        <w:spacing w:before="4" w:line="100" w:lineRule="exact"/>
        <w:rPr>
          <w:sz w:val="10"/>
          <w:szCs w:val="1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365E0C" w:rsidP="008D5881">
      <w:pPr>
        <w:pStyle w:val="a7"/>
        <w:spacing w:before="72" w:line="259" w:lineRule="auto"/>
        <w:ind w:right="107" w:firstLine="566"/>
        <w:rPr>
          <w:sz w:val="24"/>
          <w:szCs w:val="24"/>
          <w:lang w:val="ru-RU"/>
        </w:rPr>
      </w:pPr>
      <w:r>
        <w:rPr>
          <w:noProof/>
          <w:sz w:val="24"/>
          <w:szCs w:val="24"/>
          <w:lang w:val="ru-RU" w:eastAsia="ru-RU"/>
        </w:rPr>
        <w:pict>
          <v:group id="Group 20" o:spid="_x0000_s2098" style="position:absolute;left:0;text-align:left;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2099"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w:r>
      <w:r>
        <w:rPr>
          <w:noProof/>
          <w:sz w:val="24"/>
          <w:szCs w:val="24"/>
          <w:lang w:val="ru-RU" w:eastAsia="ru-RU"/>
        </w:rPr>
        <w:pict>
          <v:group id="Group 22" o:spid="_x0000_s2096" style="position:absolute;left:0;text-align:left;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209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w:r>
      <w:r>
        <w:rPr>
          <w:noProof/>
          <w:sz w:val="24"/>
          <w:szCs w:val="24"/>
          <w:lang w:val="ru-RU" w:eastAsia="ru-RU"/>
        </w:rPr>
        <w:pict>
          <v:group id="Group 24" o:spid="_x0000_s2094" style="position:absolute;left:0;text-align:left;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2095"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rsidR="008D5881" w:rsidRPr="006D31ED" w:rsidRDefault="008D5881" w:rsidP="008D5881">
      <w:pPr>
        <w:spacing w:before="9" w:line="110" w:lineRule="exact"/>
        <w:rPr>
          <w:sz w:val="11"/>
          <w:szCs w:val="11"/>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365E0C" w:rsidP="008D5881">
      <w:pPr>
        <w:pStyle w:val="a7"/>
        <w:spacing w:before="72"/>
        <w:ind w:left="652"/>
        <w:rPr>
          <w:lang w:val="ru-RU"/>
        </w:rPr>
      </w:pPr>
      <w:r>
        <w:rPr>
          <w:noProof/>
          <w:lang w:val="ru-RU" w:eastAsia="ru-RU"/>
        </w:rPr>
        <w:pict>
          <v:group id="Group 26" o:spid="_x0000_s2092" style="position:absolute;left:0;text-align:left;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2093"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w:r>
      <w:r>
        <w:rPr>
          <w:noProof/>
          <w:lang w:val="ru-RU" w:eastAsia="ru-RU"/>
        </w:rPr>
        <w:pict>
          <v:group id="Group 28" o:spid="_x0000_s2090" style="position:absolute;left:0;text-align:left;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2091"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w:r>
      <w:r>
        <w:rPr>
          <w:noProof/>
          <w:lang w:val="ru-RU" w:eastAsia="ru-RU"/>
        </w:rPr>
        <w:pict>
          <v:group id="Group 30" o:spid="_x0000_s2088" style="position:absolute;left:0;text-align:left;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2089"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rsidR="008D5881" w:rsidRPr="006D31ED" w:rsidRDefault="008D5881" w:rsidP="008D5881">
      <w:pPr>
        <w:spacing w:line="220" w:lineRule="exact"/>
      </w:pPr>
    </w:p>
    <w:p w:rsidR="008D5881" w:rsidRPr="006D31ED" w:rsidRDefault="00365E0C" w:rsidP="008D5881">
      <w:pPr>
        <w:pStyle w:val="a7"/>
        <w:ind w:left="0" w:right="140"/>
        <w:jc w:val="center"/>
        <w:rPr>
          <w:lang w:val="ru-RU"/>
        </w:rPr>
      </w:pPr>
      <w:r>
        <w:rPr>
          <w:noProof/>
          <w:lang w:val="ru-RU" w:eastAsia="ru-RU"/>
        </w:rPr>
        <w:pict>
          <v:group id="Group 8" o:spid="_x0000_s2086" style="position:absolute;left:0;text-align:left;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208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w:r>
      <w:r>
        <w:rPr>
          <w:noProof/>
          <w:lang w:val="ru-RU" w:eastAsia="ru-RU"/>
        </w:rPr>
        <w:pict>
          <v:group id="Group 10" o:spid="_x0000_s2084" style="position:absolute;left:0;text-align:left;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2085"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rsidR="008D5881" w:rsidRPr="006D31ED" w:rsidRDefault="008D5881" w:rsidP="008D5881">
      <w:pPr>
        <w:spacing w:before="19" w:line="240" w:lineRule="exact"/>
        <w:rPr>
          <w:sz w:val="24"/>
          <w:szCs w:val="24"/>
        </w:rPr>
      </w:pPr>
    </w:p>
    <w:p w:rsidR="008D5881" w:rsidRPr="006D31ED" w:rsidRDefault="008D5881" w:rsidP="008D5881">
      <w:pPr>
        <w:pStyle w:val="a7"/>
        <w:spacing w:before="72"/>
        <w:ind w:left="652"/>
        <w:rPr>
          <w:spacing w:val="-1"/>
          <w:lang w:val="ru-RU"/>
        </w:rPr>
      </w:pPr>
    </w:p>
    <w:p w:rsidR="008D5881" w:rsidRPr="006D31ED" w:rsidRDefault="008D5881" w:rsidP="008D5881">
      <w:pPr>
        <w:pStyle w:val="a7"/>
        <w:spacing w:before="72"/>
        <w:ind w:left="652"/>
        <w:rPr>
          <w:spacing w:val="-1"/>
          <w:lang w:val="ru-RU"/>
        </w:rPr>
      </w:pPr>
    </w:p>
    <w:p w:rsidR="008D5881" w:rsidRPr="006D31ED" w:rsidRDefault="00365E0C" w:rsidP="008D5881">
      <w:pPr>
        <w:pStyle w:val="a7"/>
        <w:spacing w:before="72"/>
        <w:ind w:left="652"/>
        <w:rPr>
          <w:lang w:val="ru-RU"/>
        </w:rPr>
      </w:pPr>
      <w:r>
        <w:rPr>
          <w:noProof/>
          <w:lang w:val="ru-RU" w:eastAsia="ru-RU"/>
        </w:rPr>
        <w:pict>
          <v:group id="Group 32" o:spid="_x0000_s2082" style="position:absolute;left:0;text-align:left;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2083"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w:r>
      <w:r w:rsidR="008D5881" w:rsidRPr="006D31ED">
        <w:rPr>
          <w:spacing w:val="-1"/>
          <w:lang w:val="ru-RU"/>
        </w:rPr>
        <w:t>Контактный телефон</w:t>
      </w:r>
    </w:p>
    <w:p w:rsidR="008D5881" w:rsidRPr="006D31ED" w:rsidRDefault="008D5881" w:rsidP="008D5881">
      <w:pPr>
        <w:spacing w:before="3" w:line="170" w:lineRule="exact"/>
        <w:rPr>
          <w:sz w:val="17"/>
          <w:szCs w:val="17"/>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365E0C" w:rsidP="008D5881">
      <w:pPr>
        <w:pStyle w:val="a7"/>
        <w:tabs>
          <w:tab w:val="left" w:pos="8591"/>
        </w:tabs>
        <w:spacing w:before="72"/>
        <w:ind w:left="5778"/>
        <w:rPr>
          <w:lang w:val="ru-RU"/>
        </w:rPr>
      </w:pPr>
      <w:r>
        <w:rPr>
          <w:noProof/>
          <w:lang w:val="ru-RU" w:eastAsia="ru-RU"/>
        </w:rPr>
        <w:pict>
          <v:group id="Group 34" o:spid="_x0000_s2080" style="position:absolute;left:0;text-align:left;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2081"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w:r>
      <w:r>
        <w:rPr>
          <w:noProof/>
          <w:lang w:val="ru-RU" w:eastAsia="ru-RU"/>
        </w:rPr>
        <w:pict>
          <v:group id="Group 36" o:spid="_x0000_s2078" style="position:absolute;left:0;text-align:left;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2079"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w:r>
      <w:r>
        <w:rPr>
          <w:noProof/>
          <w:lang w:val="ru-RU" w:eastAsia="ru-RU"/>
        </w:rPr>
        <w:pict>
          <v:group id="Group 38" o:spid="_x0000_s2076" style="position:absolute;left:0;text-align:left;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207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w:r>
      <w:r w:rsidR="008D5881" w:rsidRPr="006D31ED">
        <w:rPr>
          <w:lang w:val="ru-RU"/>
        </w:rPr>
        <w:t>/</w:t>
      </w:r>
      <w:r w:rsidR="008D5881" w:rsidRPr="006D31ED">
        <w:rPr>
          <w:lang w:val="ru-RU"/>
        </w:rPr>
        <w:tab/>
        <w:t>/</w:t>
      </w:r>
    </w:p>
    <w:p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rsidR="008D5881" w:rsidRPr="006D31ED" w:rsidRDefault="008D5881" w:rsidP="008D5881">
      <w:pPr>
        <w:pStyle w:val="a7"/>
        <w:tabs>
          <w:tab w:val="left" w:pos="3016"/>
          <w:tab w:val="left" w:pos="7192"/>
        </w:tabs>
        <w:spacing w:before="181" w:line="409" w:lineRule="auto"/>
        <w:ind w:left="3652" w:right="2740" w:hanging="3000"/>
        <w:rPr>
          <w:lang w:val="ru-RU"/>
        </w:rPr>
      </w:pPr>
      <w:r w:rsidRPr="006D31ED">
        <w:rPr>
          <w:spacing w:val="-1"/>
          <w:lang w:val="ru-RU"/>
        </w:rPr>
        <w:t>м.п.</w:t>
      </w:r>
    </w:p>
    <w:p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rsidR="008D5881" w:rsidRPr="00881C48" w:rsidRDefault="008D5881" w:rsidP="00881C48">
      <w:pPr>
        <w:pStyle w:val="6"/>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rsidR="008D5881" w:rsidRPr="006D31ED" w:rsidRDefault="008D5881" w:rsidP="008D5881">
      <w:pPr>
        <w:spacing w:before="5" w:line="200" w:lineRule="exact"/>
        <w:jc w:val="both"/>
        <w:rPr>
          <w:sz w:val="20"/>
          <w:szCs w:val="20"/>
        </w:rPr>
      </w:pPr>
    </w:p>
    <w:p w:rsidR="008D5881" w:rsidRPr="006D31ED" w:rsidRDefault="008D5881" w:rsidP="008D5881">
      <w:pPr>
        <w:pStyle w:val="a7"/>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rsidR="008D5881" w:rsidRPr="006D31ED" w:rsidRDefault="008D5881" w:rsidP="008D5881">
      <w:pPr>
        <w:spacing w:line="200" w:lineRule="exact"/>
        <w:jc w:val="both"/>
        <w:rPr>
          <w:sz w:val="20"/>
          <w:szCs w:val="20"/>
        </w:rPr>
      </w:pPr>
    </w:p>
    <w:p w:rsidR="008D5881" w:rsidRPr="006D31ED" w:rsidRDefault="008D5881" w:rsidP="008D5881">
      <w:pPr>
        <w:spacing w:before="8" w:line="280" w:lineRule="exact"/>
        <w:jc w:val="both"/>
        <w:rPr>
          <w:sz w:val="28"/>
          <w:szCs w:val="28"/>
        </w:rPr>
      </w:pPr>
    </w:p>
    <w:p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rsidR="008D5881" w:rsidRPr="006D31ED" w:rsidRDefault="008D5881" w:rsidP="008D5881">
      <w:pPr>
        <w:spacing w:before="19" w:line="120" w:lineRule="exact"/>
        <w:jc w:val="both"/>
        <w:rPr>
          <w:sz w:val="12"/>
          <w:szCs w:val="12"/>
        </w:rPr>
      </w:pPr>
    </w:p>
    <w:p w:rsidR="008D5881" w:rsidRPr="006D31ED" w:rsidRDefault="00365E0C" w:rsidP="004D4129">
      <w:pPr>
        <w:spacing w:before="81"/>
        <w:ind w:left="1"/>
        <w:jc w:val="center"/>
        <w:rPr>
          <w:rFonts w:ascii="Times New Roman" w:eastAsia="Times New Roman" w:hAnsi="Times New Roman" w:cs="Times New Roman"/>
          <w:vertAlign w:val="subscript"/>
        </w:rPr>
      </w:pPr>
      <w:r w:rsidRPr="00365E0C">
        <w:rPr>
          <w:rFonts w:cs="Times New Roman"/>
          <w:noProof/>
          <w:vertAlign w:val="subscript"/>
          <w:lang w:eastAsia="ru-RU"/>
        </w:rPr>
        <w:pict>
          <v:group id="Group 40" o:spid="_x0000_s2074" style="position:absolute;left:0;text-align:left;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2075"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4D4129">
      <w:pPr>
        <w:spacing w:before="81"/>
        <w:jc w:val="center"/>
        <w:rPr>
          <w:rFonts w:ascii="Times New Roman" w:hAnsi="Times New Roman"/>
          <w:i/>
          <w:sz w:val="14"/>
        </w:rPr>
      </w:pPr>
    </w:p>
    <w:p w:rsidR="008D5881" w:rsidRPr="006D31ED" w:rsidRDefault="00365E0C" w:rsidP="004D4129">
      <w:pPr>
        <w:spacing w:before="81"/>
        <w:jc w:val="center"/>
        <w:rPr>
          <w:rFonts w:ascii="Times New Roman" w:eastAsia="Times New Roman" w:hAnsi="Times New Roman" w:cs="Times New Roman"/>
          <w:vertAlign w:val="subscript"/>
        </w:rPr>
      </w:pPr>
      <w:r w:rsidRPr="00365E0C">
        <w:rPr>
          <w:rFonts w:cs="Times New Roman"/>
          <w:noProof/>
          <w:vertAlign w:val="subscript"/>
          <w:lang w:eastAsia="ru-RU"/>
        </w:rPr>
        <w:pict>
          <v:group id="Group 42" o:spid="_x0000_s2072" style="position:absolute;left:0;text-align:left;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2073"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8D5881">
      <w:pPr>
        <w:pStyle w:val="a7"/>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rsidR="008D5881" w:rsidRPr="006D31ED" w:rsidRDefault="008D5881" w:rsidP="008D5881">
      <w:pPr>
        <w:pStyle w:val="a7"/>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rsidR="008D5881" w:rsidRPr="006D31ED" w:rsidRDefault="008D5881" w:rsidP="008D5881">
      <w:pPr>
        <w:pStyle w:val="a7"/>
        <w:tabs>
          <w:tab w:val="left" w:pos="10002"/>
        </w:tabs>
        <w:spacing w:before="119" w:line="239" w:lineRule="exact"/>
        <w:jc w:val="both"/>
        <w:rPr>
          <w:lang w:val="ru-RU"/>
        </w:rPr>
      </w:pPr>
      <w:r w:rsidRPr="006D31ED">
        <w:rPr>
          <w:spacing w:val="-1"/>
          <w:lang w:val="ru-RU"/>
        </w:rPr>
        <w:t>действующий (ая)</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rsidR="008D5881" w:rsidRPr="006D31ED" w:rsidRDefault="00973A7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rsidR="008D5881" w:rsidRPr="006D31ED" w:rsidRDefault="008D5881" w:rsidP="008D5881">
      <w:pPr>
        <w:pStyle w:val="a7"/>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rsidR="008D5881" w:rsidRPr="006D31ED" w:rsidRDefault="008D5881" w:rsidP="008D5881">
      <w:pPr>
        <w:spacing w:before="5" w:line="90" w:lineRule="exact"/>
        <w:jc w:val="both"/>
        <w:rPr>
          <w:sz w:val="9"/>
          <w:szCs w:val="9"/>
        </w:rPr>
      </w:pPr>
    </w:p>
    <w:p w:rsidR="008D5881" w:rsidRPr="006D31ED" w:rsidRDefault="008D5881" w:rsidP="008D5881">
      <w:pPr>
        <w:spacing w:line="140" w:lineRule="exact"/>
        <w:jc w:val="both"/>
        <w:rPr>
          <w:sz w:val="14"/>
          <w:szCs w:val="14"/>
        </w:rPr>
      </w:pPr>
    </w:p>
    <w:p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rsidR="008D5881" w:rsidRPr="006D31ED" w:rsidRDefault="008D5881" w:rsidP="008D5881">
      <w:pPr>
        <w:spacing w:before="2" w:line="90" w:lineRule="exact"/>
        <w:jc w:val="both"/>
        <w:rPr>
          <w:sz w:val="9"/>
          <w:szCs w:val="9"/>
        </w:rPr>
      </w:pPr>
    </w:p>
    <w:p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rsidR="008D5881" w:rsidRPr="006D31ED" w:rsidRDefault="008D5881" w:rsidP="008D5881">
      <w:pPr>
        <w:spacing w:line="120" w:lineRule="exact"/>
        <w:jc w:val="both"/>
        <w:rPr>
          <w:sz w:val="12"/>
          <w:szCs w:val="12"/>
        </w:rPr>
      </w:pPr>
    </w:p>
    <w:p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r w:rsidRPr="006D31ED">
        <w:rPr>
          <w:spacing w:val="-1"/>
          <w:lang w:val="ru-RU"/>
        </w:rPr>
        <w:t>по</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rsidR="008D5881" w:rsidRPr="006D31ED" w:rsidRDefault="008D5881" w:rsidP="008D5881">
      <w:pPr>
        <w:spacing w:before="20" w:line="260" w:lineRule="exact"/>
        <w:jc w:val="both"/>
        <w:rPr>
          <w:sz w:val="26"/>
          <w:szCs w:val="26"/>
        </w:rPr>
      </w:pPr>
    </w:p>
    <w:p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rsidR="008D5881" w:rsidRPr="006D31ED" w:rsidRDefault="008D5881" w:rsidP="00881C48">
      <w:pPr>
        <w:pStyle w:val="6"/>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0" w:line="260" w:lineRule="exact"/>
        <w:rPr>
          <w:sz w:val="26"/>
          <w:szCs w:val="26"/>
        </w:rPr>
      </w:pPr>
    </w:p>
    <w:p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2"/>
        </w:rPr>
        <w:t>АУКЦИОНЕ</w:t>
      </w:r>
    </w:p>
    <w:p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rsidR="008D5881" w:rsidRPr="006D31ED" w:rsidRDefault="008D5881" w:rsidP="008D5881">
      <w:pPr>
        <w:pStyle w:val="a7"/>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rsidR="008D5881" w:rsidRPr="006D31ED" w:rsidRDefault="00365E0C" w:rsidP="008D5881">
      <w:pPr>
        <w:spacing w:before="72"/>
        <w:ind w:left="1528"/>
        <w:rPr>
          <w:rFonts w:ascii="Times New Roman" w:eastAsia="Times New Roman" w:hAnsi="Times New Roman" w:cs="Times New Roman"/>
          <w:vertAlign w:val="subscript"/>
        </w:rPr>
      </w:pPr>
      <w:r w:rsidRPr="00365E0C">
        <w:rPr>
          <w:rFonts w:cs="Times New Roman"/>
          <w:noProof/>
          <w:vertAlign w:val="subscript"/>
          <w:lang w:eastAsia="ru-RU"/>
        </w:rPr>
        <w:pict>
          <v:group id="Group 44" o:spid="_x0000_s2070" style="position:absolute;left:0;text-align:left;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2071"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лица</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зарегистрированных</w:t>
      </w:r>
      <w:r w:rsidR="00412283">
        <w:rPr>
          <w:rFonts w:ascii="Times New Roman" w:hAnsi="Times New Roman"/>
          <w:b/>
          <w:i/>
          <w:spacing w:val="-1"/>
          <w:sz w:val="24"/>
          <w:szCs w:val="24"/>
        </w:rPr>
        <w:t xml:space="preserve"> </w:t>
      </w:r>
      <w:r w:rsidRPr="006D31ED">
        <w:rPr>
          <w:rFonts w:ascii="Times New Roman" w:hAnsi="Times New Roman"/>
          <w:b/>
          <w:i/>
          <w:sz w:val="24"/>
          <w:szCs w:val="24"/>
        </w:rPr>
        <w:t xml:space="preserve"> в</w:t>
      </w:r>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rsidR="008D5881" w:rsidRPr="006D31ED" w:rsidRDefault="008D5881" w:rsidP="008D5881">
      <w:pPr>
        <w:spacing w:before="3" w:line="170" w:lineRule="exact"/>
        <w:rPr>
          <w:sz w:val="17"/>
          <w:szCs w:val="17"/>
        </w:rPr>
      </w:pPr>
    </w:p>
    <w:p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rsidR="008D5881" w:rsidRPr="006D31ED" w:rsidRDefault="008D5881" w:rsidP="008D5881">
      <w:pPr>
        <w:spacing w:before="7" w:line="100" w:lineRule="exact"/>
        <w:rPr>
          <w:sz w:val="10"/>
          <w:szCs w:val="10"/>
        </w:rPr>
      </w:pPr>
    </w:p>
    <w:p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rsidR="008D5881" w:rsidRPr="006D31ED" w:rsidRDefault="008D5881" w:rsidP="008D5881">
      <w:pPr>
        <w:pStyle w:val="a7"/>
        <w:tabs>
          <w:tab w:val="left" w:pos="2480"/>
        </w:tabs>
        <w:spacing w:before="20"/>
        <w:rPr>
          <w:lang w:val="ru-RU"/>
        </w:rPr>
      </w:pPr>
      <w:r w:rsidRPr="006D31ED">
        <w:rPr>
          <w:u w:val="single" w:color="000000"/>
          <w:lang w:val="ru-RU"/>
        </w:rPr>
        <w:tab/>
      </w:r>
      <w:r w:rsidRPr="006D31ED">
        <w:rPr>
          <w:lang w:val="ru-RU"/>
        </w:rPr>
        <w:t>г.</w:t>
      </w:r>
    </w:p>
    <w:p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rsidR="008D5881" w:rsidRPr="006D31ED" w:rsidRDefault="008D5881" w:rsidP="008D5881">
      <w:pPr>
        <w:spacing w:line="200" w:lineRule="exact"/>
        <w:rPr>
          <w:sz w:val="24"/>
          <w:szCs w:val="24"/>
        </w:rPr>
      </w:pPr>
    </w:p>
    <w:p w:rsidR="008D5881" w:rsidRPr="006D31ED" w:rsidRDefault="00365E0C" w:rsidP="008D5881">
      <w:pPr>
        <w:pStyle w:val="a7"/>
        <w:spacing w:before="72" w:line="412" w:lineRule="auto"/>
        <w:ind w:right="8441"/>
        <w:rPr>
          <w:sz w:val="24"/>
          <w:szCs w:val="24"/>
          <w:lang w:val="ru-RU"/>
        </w:rPr>
      </w:pPr>
      <w:r>
        <w:rPr>
          <w:noProof/>
          <w:sz w:val="24"/>
          <w:szCs w:val="24"/>
          <w:lang w:val="ru-RU" w:eastAsia="ru-RU"/>
        </w:rPr>
        <w:pict>
          <v:group id="Group 48" o:spid="_x0000_s2068" style="position:absolute;left:0;text-align:left;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2069"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w:r>
      <w:r>
        <w:rPr>
          <w:noProof/>
          <w:sz w:val="24"/>
          <w:szCs w:val="24"/>
          <w:lang w:val="ru-RU" w:eastAsia="ru-RU"/>
        </w:rPr>
        <w:pict>
          <v:group id="Group 50" o:spid="_x0000_s2066" style="position:absolute;left:0;text-align:left;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206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w:r>
      <w:r>
        <w:rPr>
          <w:noProof/>
          <w:sz w:val="24"/>
          <w:szCs w:val="24"/>
          <w:lang w:val="ru-RU" w:eastAsia="ru-RU"/>
        </w:rPr>
        <w:pict>
          <v:group id="Group 52" o:spid="_x0000_s2064" style="position:absolute;left:0;text-align:left;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2065"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rsidR="004D4129" w:rsidRPr="006D31ED" w:rsidRDefault="00365E0C" w:rsidP="004D4129">
      <w:pPr>
        <w:pStyle w:val="a7"/>
        <w:spacing w:before="4"/>
        <w:rPr>
          <w:spacing w:val="-1"/>
          <w:sz w:val="24"/>
          <w:szCs w:val="24"/>
          <w:lang w:val="ru-RU"/>
        </w:rPr>
      </w:pPr>
      <w:r w:rsidRPr="00365E0C">
        <w:rPr>
          <w:noProof/>
          <w:sz w:val="24"/>
          <w:szCs w:val="24"/>
          <w:lang w:val="ru-RU" w:eastAsia="ru-RU"/>
        </w:rPr>
        <w:pict>
          <v:group id="Group 54" o:spid="_x0000_s2062" style="position:absolute;left:0;text-align:left;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2063"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w:r>
      <w:r w:rsidR="008D5881" w:rsidRPr="006D31ED">
        <w:rPr>
          <w:spacing w:val="-1"/>
          <w:sz w:val="24"/>
          <w:szCs w:val="24"/>
          <w:lang w:val="ru-RU"/>
        </w:rPr>
        <w:t>ИНН</w:t>
      </w:r>
    </w:p>
    <w:p w:rsidR="004D4129" w:rsidRPr="006D31ED" w:rsidRDefault="004D4129" w:rsidP="004D4129">
      <w:pPr>
        <w:pStyle w:val="a7"/>
        <w:spacing w:before="4"/>
        <w:rPr>
          <w:spacing w:val="-1"/>
          <w:sz w:val="24"/>
          <w:szCs w:val="24"/>
          <w:lang w:val="ru-RU"/>
        </w:rPr>
      </w:pPr>
    </w:p>
    <w:p w:rsidR="008D5881" w:rsidRPr="006D31ED" w:rsidRDefault="008D5881" w:rsidP="004D4129">
      <w:pPr>
        <w:pStyle w:val="a7"/>
        <w:rPr>
          <w:sz w:val="24"/>
          <w:szCs w:val="24"/>
          <w:lang w:val="ru-RU"/>
        </w:rPr>
      </w:pPr>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r w:rsidR="00AE441B">
        <w:rPr>
          <w:sz w:val="24"/>
          <w:szCs w:val="24"/>
          <w:lang w:val="ru-RU"/>
        </w:rPr>
        <w:t xml:space="preserve"> </w:t>
      </w:r>
      <w:r w:rsidRPr="006D31ED">
        <w:rPr>
          <w:spacing w:val="-1"/>
          <w:sz w:val="24"/>
          <w:szCs w:val="24"/>
          <w:lang w:val="ru-RU"/>
        </w:rPr>
        <w:t>заявителя:</w:t>
      </w:r>
    </w:p>
    <w:p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rsidR="004D4129" w:rsidRPr="006D31ED" w:rsidRDefault="004D4129" w:rsidP="004D4129">
      <w:pPr>
        <w:pStyle w:val="a7"/>
        <w:spacing w:line="409" w:lineRule="auto"/>
        <w:rPr>
          <w:spacing w:val="-1"/>
          <w:sz w:val="24"/>
          <w:szCs w:val="24"/>
          <w:lang w:val="ru-RU"/>
        </w:rPr>
      </w:pPr>
    </w:p>
    <w:p w:rsidR="004D4129" w:rsidRPr="006D31ED" w:rsidRDefault="004D4129" w:rsidP="004D4129">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rsidR="008D5881" w:rsidRPr="006D31ED" w:rsidRDefault="008D5881" w:rsidP="004D4129">
      <w:pPr>
        <w:pStyle w:val="a7"/>
        <w:rPr>
          <w:sz w:val="24"/>
          <w:szCs w:val="24"/>
          <w:lang w:val="ru-RU"/>
        </w:rPr>
      </w:pPr>
      <w:r w:rsidRPr="006D31ED">
        <w:rPr>
          <w:spacing w:val="-1"/>
          <w:sz w:val="24"/>
          <w:szCs w:val="24"/>
          <w:lang w:val="ru-RU"/>
        </w:rPr>
        <w:t>Индекс</w:t>
      </w:r>
    </w:p>
    <w:p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rsidR="008D5881" w:rsidRPr="006D31ED" w:rsidRDefault="00365E0C" w:rsidP="004D4129">
      <w:pPr>
        <w:pStyle w:val="a7"/>
        <w:tabs>
          <w:tab w:val="left" w:pos="9404"/>
        </w:tabs>
        <w:rPr>
          <w:sz w:val="24"/>
          <w:szCs w:val="24"/>
          <w:lang w:val="ru-RU"/>
        </w:rPr>
      </w:pPr>
      <w:r>
        <w:rPr>
          <w:noProof/>
          <w:sz w:val="24"/>
          <w:szCs w:val="24"/>
          <w:lang w:val="ru-RU" w:eastAsia="ru-RU"/>
        </w:rPr>
        <w:lastRenderedPageBreak/>
        <w:pict>
          <v:group id="Group 64" o:spid="_x0000_s2060" style="position:absolute;left:0;text-align:left;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">
            <v:shape id="Freeform 65" o:spid="_x0000_s2061" style="position:absolute;left:3047;top:-177;width:3744;height:2;visibility:visible;mso-wrap-style:square;v-text-anchor:top" coordsize="37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aQursA&#10;AADaAAAADwAAAGRycy9kb3ducmV2LnhtbERPSwrCMBDdC94hjOBOU0VEqqmIIIgLwd9+bMa2tJm0&#10;TdR6e7MQXD7ef7XuTCVe1LrCsoLJOAJBnFpdcKbgetmNFiCcR9ZYWSYFH3KwTvq9FcbavvlEr7PP&#10;RAhhF6OC3Ps6ltKlORl0Y1sTB+5hW4M+wDaTusV3CDeVnEbRXBosODTkWNM2p7Q8P42Co5k1t5m+&#10;nqafqrS2iRqf3Q9KDQfdZgnCU+f/4p97rxWEreFKuAEy+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uWkLq7AAAA2gAAAA8AAAAAAAAAAAAAAAAAmAIAAGRycy9kb3ducmV2Lnht&#10;bFBLBQYAAAAABAAEAPUAAACAAwAAAAA=&#10;" path="m,l3743,e" filled="f" strokeweight=".15578mm">
              <v:path arrowok="t" o:connecttype="custom" o:connectlocs="0,0;3743,0" o:connectangles="0,0"/>
            </v:shape>
            <w10:wrap anchorx="page"/>
          </v:group>
        </w:pic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rsidR="008D5881" w:rsidRPr="006D31ED" w:rsidRDefault="008D5881" w:rsidP="004D4129">
      <w:pPr>
        <w:spacing w:line="200" w:lineRule="exact"/>
        <w:rPr>
          <w:sz w:val="24"/>
          <w:szCs w:val="24"/>
        </w:rPr>
      </w:pPr>
    </w:p>
    <w:p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rsidR="008D5881" w:rsidRPr="006D31ED" w:rsidRDefault="00365E0C" w:rsidP="004D4129">
      <w:pPr>
        <w:ind w:left="135" w:right="186"/>
        <w:jc w:val="center"/>
        <w:rPr>
          <w:rFonts w:ascii="Times New Roman" w:eastAsia="Times New Roman" w:hAnsi="Times New Roman" w:cs="Times New Roman"/>
          <w:sz w:val="24"/>
          <w:szCs w:val="24"/>
        </w:rPr>
      </w:pPr>
      <w:r w:rsidRPr="00365E0C">
        <w:rPr>
          <w:rFonts w:cs="Times New Roman"/>
          <w:noProof/>
          <w:sz w:val="24"/>
          <w:szCs w:val="24"/>
          <w:lang w:eastAsia="ru-RU"/>
        </w:rPr>
        <w:lastRenderedPageBreak/>
        <w:pict>
          <v:group id="Group 66" o:spid="_x0000_s2058" style="position:absolute;left:0;text-align:left;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2059"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t xml:space="preserve">Действует </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rsidR="004D4129" w:rsidRPr="006D31ED" w:rsidRDefault="004D4129" w:rsidP="004D4129">
      <w:pPr>
        <w:pStyle w:val="a7"/>
        <w:ind w:left="0"/>
        <w:rPr>
          <w:rFonts w:ascii="Calibri" w:eastAsia="Calibri" w:hAnsi="Calibri" w:cs="Calibri"/>
          <w:sz w:val="24"/>
          <w:szCs w:val="24"/>
          <w:lang w:val="ru-RU"/>
        </w:rPr>
      </w:pPr>
    </w:p>
    <w:p w:rsidR="008D5881" w:rsidRPr="006D31ED" w:rsidRDefault="00365E0C" w:rsidP="004E74FB">
      <w:pPr>
        <w:pStyle w:val="a7"/>
        <w:ind w:left="0"/>
        <w:jc w:val="center"/>
        <w:rPr>
          <w:sz w:val="20"/>
          <w:szCs w:val="20"/>
          <w:lang w:val="ru-RU"/>
        </w:rPr>
      </w:pPr>
      <w:r w:rsidRPr="00365E0C">
        <w:rPr>
          <w:noProof/>
          <w:sz w:val="24"/>
          <w:szCs w:val="24"/>
          <w:lang w:val="ru-RU" w:eastAsia="ru-RU"/>
        </w:rPr>
        <w:pict>
          <v:group id="Group 68" o:spid="_x0000_s2056" style="position:absolute;left:0;text-align:left;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205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rsidR="008D5881" w:rsidRPr="006D31ED" w:rsidRDefault="008D5881" w:rsidP="004D4129">
      <w:pPr>
        <w:spacing w:line="280" w:lineRule="exact"/>
        <w:rPr>
          <w:sz w:val="24"/>
          <w:szCs w:val="24"/>
        </w:rPr>
      </w:pPr>
    </w:p>
    <w:p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rsidR="008D5881" w:rsidRPr="006D31ED" w:rsidRDefault="008D5881" w:rsidP="004D4129">
      <w:pPr>
        <w:pStyle w:val="a7"/>
        <w:tabs>
          <w:tab w:val="left" w:pos="9077"/>
        </w:tabs>
        <w:rPr>
          <w:sz w:val="24"/>
          <w:szCs w:val="24"/>
          <w:lang w:val="ru-RU"/>
        </w:rPr>
      </w:pPr>
      <w:r w:rsidRPr="006D31ED">
        <w:rPr>
          <w:sz w:val="24"/>
          <w:szCs w:val="24"/>
          <w:u w:val="single" w:color="000000"/>
          <w:lang w:val="ru-RU"/>
        </w:rPr>
        <w:tab/>
      </w:r>
      <w:r w:rsidRPr="006D31ED">
        <w:rPr>
          <w:sz w:val="24"/>
          <w:szCs w:val="24"/>
          <w:lang w:val="ru-RU"/>
        </w:rPr>
        <w:t>_,</w:t>
      </w:r>
    </w:p>
    <w:p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rsidR="008D5881" w:rsidRPr="006D31ED" w:rsidRDefault="008D5881" w:rsidP="004D4129">
      <w:pPr>
        <w:spacing w:line="100" w:lineRule="exact"/>
        <w:rPr>
          <w:sz w:val="24"/>
          <w:szCs w:val="24"/>
        </w:rPr>
      </w:pPr>
    </w:p>
    <w:p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rsidR="008D5881" w:rsidRPr="006D31ED" w:rsidRDefault="008D5881" w:rsidP="004B2274">
      <w:pPr>
        <w:pStyle w:val="a7"/>
        <w:numPr>
          <w:ilvl w:val="1"/>
          <w:numId w:val="6"/>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rsidR="008D5881" w:rsidRPr="006D31ED" w:rsidRDefault="008D5881" w:rsidP="004B2274">
      <w:pPr>
        <w:pStyle w:val="a7"/>
        <w:numPr>
          <w:ilvl w:val="1"/>
          <w:numId w:val="6"/>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00AE441B">
        <w:rPr>
          <w:spacing w:val="-1"/>
          <w:sz w:val="24"/>
          <w:szCs w:val="24"/>
          <w:lang w:val="ru-RU"/>
        </w:rPr>
        <w:t xml:space="preserve">  </w:t>
      </w:r>
      <w:r w:rsidRPr="006D31ED">
        <w:rPr>
          <w:spacing w:val="-1"/>
          <w:sz w:val="24"/>
          <w:szCs w:val="24"/>
          <w:lang w:val="ru-RU"/>
        </w:rPr>
        <w:t>лично,</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rsidR="008D5881" w:rsidRPr="006D31ED" w:rsidRDefault="008D5881" w:rsidP="004B2274">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rsidR="008D5881" w:rsidRPr="006D31ED" w:rsidRDefault="008D5881" w:rsidP="004B2274">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rsidR="008D5881" w:rsidRPr="006D31ED" w:rsidRDefault="008D5881" w:rsidP="004B2274">
      <w:pPr>
        <w:pStyle w:val="a7"/>
        <w:numPr>
          <w:ilvl w:val="1"/>
          <w:numId w:val="6"/>
        </w:numPr>
        <w:tabs>
          <w:tab w:val="left" w:pos="1080"/>
        </w:tabs>
        <w:ind w:left="1080"/>
        <w:jc w:val="both"/>
        <w:rPr>
          <w:sz w:val="24"/>
          <w:szCs w:val="24"/>
        </w:rPr>
      </w:pPr>
      <w:r w:rsidRPr="006D31ED">
        <w:rPr>
          <w:spacing w:val="-1"/>
          <w:sz w:val="24"/>
          <w:szCs w:val="24"/>
        </w:rPr>
        <w:t>Настоящей</w:t>
      </w:r>
      <w:r w:rsidR="00AE441B">
        <w:rPr>
          <w:spacing w:val="-1"/>
          <w:sz w:val="24"/>
          <w:szCs w:val="24"/>
          <w:lang w:val="ru-RU"/>
        </w:rPr>
        <w:t xml:space="preserve"> </w:t>
      </w:r>
      <w:r w:rsidRPr="006D31ED">
        <w:rPr>
          <w:spacing w:val="-1"/>
          <w:sz w:val="24"/>
          <w:szCs w:val="24"/>
        </w:rPr>
        <w:t>заявкой</w:t>
      </w:r>
      <w:r w:rsidR="00AE441B">
        <w:rPr>
          <w:spacing w:val="-1"/>
          <w:sz w:val="24"/>
          <w:szCs w:val="24"/>
          <w:lang w:val="ru-RU"/>
        </w:rPr>
        <w:t xml:space="preserve"> </w:t>
      </w:r>
      <w:r w:rsidRPr="006D31ED">
        <w:rPr>
          <w:spacing w:val="-1"/>
          <w:sz w:val="24"/>
          <w:szCs w:val="24"/>
        </w:rPr>
        <w:t>подтверждаю,</w:t>
      </w:r>
      <w:r w:rsidR="00AE441B">
        <w:rPr>
          <w:spacing w:val="-1"/>
          <w:sz w:val="24"/>
          <w:szCs w:val="24"/>
          <w:lang w:val="ru-RU"/>
        </w:rPr>
        <w:t xml:space="preserve"> </w:t>
      </w:r>
      <w:r w:rsidRPr="006D31ED">
        <w:rPr>
          <w:spacing w:val="-1"/>
          <w:sz w:val="24"/>
          <w:szCs w:val="24"/>
        </w:rPr>
        <w:t>что:</w:t>
      </w:r>
    </w:p>
    <w:p w:rsidR="008D5881" w:rsidRPr="006D31ED" w:rsidRDefault="008D5881" w:rsidP="004D4129">
      <w:pPr>
        <w:spacing w:line="280" w:lineRule="exact"/>
        <w:rPr>
          <w:sz w:val="24"/>
          <w:szCs w:val="24"/>
        </w:rPr>
      </w:pPr>
    </w:p>
    <w:p w:rsidR="008D5881" w:rsidRPr="006D31ED" w:rsidRDefault="003950E5" w:rsidP="004D4129">
      <w:pPr>
        <w:pStyle w:val="a7"/>
        <w:tabs>
          <w:tab w:val="left" w:pos="9522"/>
        </w:tabs>
        <w:ind w:left="167"/>
        <w:rPr>
          <w:sz w:val="24"/>
          <w:szCs w:val="24"/>
        </w:rPr>
      </w:pPr>
      <w:r w:rsidRPr="006D31ED">
        <w:rPr>
          <w:sz w:val="24"/>
          <w:szCs w:val="24"/>
        </w:rPr>
        <w:t>В</w:t>
      </w:r>
      <w:r w:rsidR="00265669">
        <w:rPr>
          <w:sz w:val="24"/>
          <w:szCs w:val="24"/>
          <w:lang w:val="ru-RU"/>
        </w:rPr>
        <w:t xml:space="preserve"> </w:t>
      </w:r>
      <w:r w:rsidR="008D5881" w:rsidRPr="006D31ED">
        <w:rPr>
          <w:spacing w:val="-1"/>
          <w:sz w:val="24"/>
          <w:szCs w:val="24"/>
        </w:rPr>
        <w:t>отношении</w:t>
      </w:r>
      <w:r w:rsidR="008D5881" w:rsidRPr="006D31ED">
        <w:rPr>
          <w:sz w:val="24"/>
          <w:szCs w:val="24"/>
          <w:u w:val="single" w:color="000000"/>
        </w:rPr>
        <w:tab/>
      </w:r>
    </w:p>
    <w:p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rsidR="008D5881" w:rsidRPr="006D31ED" w:rsidRDefault="00265669" w:rsidP="004D4129">
      <w:pPr>
        <w:pStyle w:val="a7"/>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rsidR="008D5881" w:rsidRPr="006D31ED" w:rsidRDefault="008D5881" w:rsidP="004D4129">
      <w:pPr>
        <w:pStyle w:val="a7"/>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rsidR="008D5881" w:rsidRPr="006D31ED" w:rsidRDefault="008D5881" w:rsidP="004D4129">
      <w:pPr>
        <w:spacing w:line="100" w:lineRule="exact"/>
        <w:rPr>
          <w:sz w:val="24"/>
          <w:szCs w:val="24"/>
        </w:rPr>
      </w:pPr>
    </w:p>
    <w:p w:rsidR="008D5881" w:rsidRPr="006D31ED" w:rsidRDefault="008D5881" w:rsidP="004D4129">
      <w:pPr>
        <w:pStyle w:val="a7"/>
        <w:rPr>
          <w:sz w:val="24"/>
          <w:szCs w:val="24"/>
          <w:lang w:val="ru-RU"/>
        </w:rPr>
      </w:pPr>
      <w:r w:rsidRPr="006D31ED">
        <w:rPr>
          <w:spacing w:val="-1"/>
          <w:sz w:val="24"/>
          <w:szCs w:val="24"/>
          <w:lang w:val="ru-RU"/>
        </w:rPr>
        <w:t>М.П.</w:t>
      </w:r>
    </w:p>
    <w:p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rsidR="008D5881" w:rsidRPr="006D31ED" w:rsidRDefault="008D5881" w:rsidP="00881C48">
      <w:pPr>
        <w:pStyle w:val="6"/>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 w:line="280" w:lineRule="exact"/>
        <w:rPr>
          <w:rFonts w:ascii="Times New Roman" w:hAnsi="Times New Roman" w:cs="Times New Roman"/>
          <w:sz w:val="24"/>
          <w:szCs w:val="24"/>
        </w:rPr>
      </w:pPr>
    </w:p>
    <w:p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8"/>
          <w:rFonts w:eastAsia="Calibri"/>
          <w:b/>
          <w:sz w:val="24"/>
          <w:szCs w:val="24"/>
          <w:lang w:val="ru-RU"/>
        </w:rPr>
        <w:t>ОБЪЕКТОВ</w:t>
      </w:r>
      <w:r w:rsidR="00FD653C">
        <w:rPr>
          <w:rStyle w:val="a8"/>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rsidR="008D5881" w:rsidRPr="006D31ED" w:rsidRDefault="008D5881" w:rsidP="008D5881">
      <w:pPr>
        <w:spacing w:before="5" w:line="150" w:lineRule="exact"/>
        <w:rPr>
          <w:rFonts w:ascii="Times New Roman" w:hAnsi="Times New Roman" w:cs="Times New Roman"/>
          <w:sz w:val="24"/>
          <w:szCs w:val="24"/>
        </w:rPr>
      </w:pPr>
    </w:p>
    <w:p w:rsidR="008D5881" w:rsidRPr="006D31ED" w:rsidRDefault="008D5881" w:rsidP="008D5881">
      <w:pPr>
        <w:spacing w:before="3" w:line="200" w:lineRule="exact"/>
        <w:rPr>
          <w:rFonts w:ascii="Times New Roman" w:hAnsi="Times New Roman" w:cs="Times New Roman"/>
          <w:sz w:val="24"/>
          <w:szCs w:val="24"/>
        </w:rPr>
      </w:pPr>
    </w:p>
    <w:p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 xml:space="preserve">______________________________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нами направляются ниже</w:t>
      </w:r>
      <w:r w:rsidR="00265669">
        <w:rPr>
          <w:spacing w:val="-1"/>
          <w:sz w:val="24"/>
          <w:szCs w:val="24"/>
          <w:lang w:val="ru-RU"/>
        </w:rPr>
        <w:t xml:space="preserve"> </w:t>
      </w:r>
      <w:r w:rsidRPr="006D31ED">
        <w:rPr>
          <w:spacing w:val="-1"/>
          <w:sz w:val="24"/>
          <w:szCs w:val="24"/>
          <w:lang w:val="ru-RU"/>
        </w:rPr>
        <w:t>перечисленные</w:t>
      </w:r>
      <w:r w:rsidR="00265669">
        <w:rPr>
          <w:spacing w:val="-1"/>
          <w:sz w:val="24"/>
          <w:szCs w:val="24"/>
          <w:lang w:val="ru-RU"/>
        </w:rPr>
        <w:t xml:space="preserve"> </w:t>
      </w:r>
      <w:r w:rsidRPr="006D31ED">
        <w:rPr>
          <w:spacing w:val="-1"/>
          <w:sz w:val="24"/>
          <w:szCs w:val="24"/>
          <w:lang w:val="ru-RU"/>
        </w:rPr>
        <w:t>документы:</w:t>
      </w:r>
    </w:p>
    <w:p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60"/>
        <w:gridCol w:w="6853"/>
        <w:gridCol w:w="2410"/>
      </w:tblGrid>
      <w:tr w:rsidR="008D5881" w:rsidRPr="006D31ED" w:rsidTr="00B3733C">
        <w:trPr>
          <w:trHeight w:hRule="exact" w:val="883"/>
        </w:trPr>
        <w:tc>
          <w:tcPr>
            <w:tcW w:w="560" w:type="dxa"/>
          </w:tcPr>
          <w:p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rsidR="008D5881" w:rsidRPr="006D31ED" w:rsidRDefault="008D5881" w:rsidP="00B3733C">
            <w:pPr>
              <w:pStyle w:val="TableParagraph"/>
              <w:ind w:right="10"/>
              <w:jc w:val="center"/>
              <w:rPr>
                <w:rFonts w:ascii="Times New Roman" w:eastAsia="Times New Roman" w:hAnsi="Times New Roman"/>
                <w:sz w:val="20"/>
                <w:szCs w:val="20"/>
              </w:rPr>
            </w:pPr>
            <w:r w:rsidRPr="006D31ED">
              <w:rPr>
                <w:rFonts w:ascii="Times New Roman" w:hAnsi="Times New Roman"/>
                <w:spacing w:val="-1"/>
                <w:sz w:val="20"/>
                <w:szCs w:val="20"/>
              </w:rPr>
              <w:t>Наименование</w:t>
            </w:r>
          </w:p>
        </w:tc>
        <w:tc>
          <w:tcPr>
            <w:tcW w:w="2410" w:type="dxa"/>
          </w:tcPr>
          <w:p w:rsidR="008D5881" w:rsidRPr="006D31ED" w:rsidRDefault="008D5881" w:rsidP="00B3733C">
            <w:pPr>
              <w:pStyle w:val="TableParagraph"/>
              <w:ind w:left="623" w:right="459" w:hanging="173"/>
              <w:jc w:val="center"/>
              <w:rPr>
                <w:rFonts w:ascii="Times New Roman" w:eastAsia="Times New Roman" w:hAnsi="Times New Roman"/>
                <w:sz w:val="20"/>
                <w:szCs w:val="20"/>
              </w:rPr>
            </w:pPr>
            <w:r w:rsidRPr="006D31ED">
              <w:rPr>
                <w:rFonts w:ascii="Times New Roman" w:hAnsi="Times New Roman"/>
                <w:spacing w:val="-1"/>
                <w:sz w:val="20"/>
                <w:szCs w:val="20"/>
              </w:rPr>
              <w:t>Количество</w:t>
            </w:r>
            <w:r w:rsidR="00265669">
              <w:rPr>
                <w:rFonts w:ascii="Times New Roman" w:hAnsi="Times New Roman"/>
                <w:spacing w:val="-1"/>
                <w:sz w:val="20"/>
                <w:szCs w:val="20"/>
                <w:lang w:val="ru-RU"/>
              </w:rPr>
              <w:t xml:space="preserve"> </w:t>
            </w:r>
            <w:r w:rsidRPr="006D31ED">
              <w:rPr>
                <w:rFonts w:ascii="Times New Roman" w:hAnsi="Times New Roman"/>
                <w:spacing w:val="-1"/>
                <w:sz w:val="20"/>
                <w:szCs w:val="20"/>
              </w:rPr>
              <w:t>страниц</w:t>
            </w: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55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bl>
    <w:p w:rsidR="008D5881" w:rsidRPr="006D31ED" w:rsidRDefault="008D5881" w:rsidP="008D5881">
      <w:pPr>
        <w:spacing w:before="2" w:line="160" w:lineRule="exact"/>
        <w:rPr>
          <w:rFonts w:ascii="Times New Roman" w:hAnsi="Times New Roman" w:cs="Times New Roman"/>
          <w:sz w:val="24"/>
          <w:szCs w:val="24"/>
        </w:rPr>
      </w:pPr>
    </w:p>
    <w:p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rsidR="00B3733C" w:rsidRPr="006D31ED" w:rsidRDefault="00B3733C" w:rsidP="00B3733C">
      <w:pPr>
        <w:pStyle w:val="a7"/>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rsidR="00B3733C" w:rsidRPr="006D31ED" w:rsidRDefault="00B3733C" w:rsidP="00B3733C">
      <w:pPr>
        <w:spacing w:line="100" w:lineRule="exact"/>
        <w:rPr>
          <w:sz w:val="24"/>
          <w:szCs w:val="24"/>
        </w:rPr>
      </w:pPr>
    </w:p>
    <w:p w:rsidR="00B3733C" w:rsidRPr="006D31ED" w:rsidRDefault="00B3733C" w:rsidP="00B3733C">
      <w:pPr>
        <w:pStyle w:val="a7"/>
        <w:ind w:left="0"/>
        <w:rPr>
          <w:sz w:val="24"/>
          <w:szCs w:val="24"/>
          <w:lang w:val="ru-RU"/>
        </w:rPr>
      </w:pPr>
      <w:r w:rsidRPr="006D31ED">
        <w:rPr>
          <w:sz w:val="24"/>
          <w:szCs w:val="24"/>
          <w:lang w:val="ru-RU"/>
        </w:rPr>
        <w:t>М.П.</w:t>
      </w:r>
    </w:p>
    <w:p w:rsidR="00B3733C" w:rsidRPr="006D31ED" w:rsidRDefault="00B3733C" w:rsidP="00B3733C">
      <w:pPr>
        <w:pStyle w:val="a7"/>
        <w:ind w:left="0"/>
        <w:rPr>
          <w:sz w:val="24"/>
          <w:szCs w:val="24"/>
          <w:lang w:val="ru-RU"/>
        </w:rPr>
      </w:pPr>
    </w:p>
    <w:p w:rsidR="00B3733C" w:rsidRPr="006D31ED" w:rsidRDefault="00B3733C" w:rsidP="00B3733C">
      <w:pPr>
        <w:pStyle w:val="a7"/>
        <w:ind w:left="0"/>
        <w:rPr>
          <w:sz w:val="24"/>
          <w:szCs w:val="24"/>
          <w:lang w:val="ru-RU"/>
        </w:rPr>
      </w:pPr>
    </w:p>
    <w:p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rsidR="00B3733C" w:rsidRPr="006D31ED" w:rsidRDefault="00B3733C" w:rsidP="00B3733C">
      <w:pPr>
        <w:pStyle w:val="a7"/>
        <w:ind w:left="0"/>
        <w:jc w:val="center"/>
        <w:rPr>
          <w:b/>
          <w:sz w:val="24"/>
          <w:szCs w:val="24"/>
          <w:lang w:val="ru-RU"/>
        </w:rPr>
      </w:pPr>
    </w:p>
    <w:p w:rsidR="00B3733C" w:rsidRPr="006D31ED" w:rsidRDefault="00B3733C" w:rsidP="00B3733C">
      <w:pPr>
        <w:pStyle w:val="a7"/>
        <w:ind w:left="0"/>
        <w:jc w:val="center"/>
        <w:rPr>
          <w:b/>
          <w:sz w:val="24"/>
          <w:szCs w:val="24"/>
          <w:lang w:val="ru-RU"/>
        </w:rPr>
      </w:pPr>
    </w:p>
    <w:p w:rsidR="00221FB2" w:rsidRPr="00221FB2" w:rsidRDefault="00221FB2" w:rsidP="000A114F">
      <w:pPr>
        <w:spacing w:after="0" w:line="240" w:lineRule="auto"/>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ДОГОВОР</w:t>
      </w:r>
      <w:r w:rsidRPr="00221FB2">
        <w:rPr>
          <w:rFonts w:ascii="Times New Roman" w:eastAsia="Times New Roman" w:hAnsi="Times New Roman" w:cs="Times New Roman"/>
          <w:spacing w:val="-1"/>
          <w:sz w:val="24"/>
          <w:szCs w:val="24"/>
        </w:rPr>
        <w:br/>
        <w:t xml:space="preserve">аренды объектов </w:t>
      </w:r>
      <w:r w:rsidR="00444DF4">
        <w:rPr>
          <w:rFonts w:ascii="Times New Roman" w:eastAsia="Times New Roman" w:hAnsi="Times New Roman" w:cs="Times New Roman"/>
          <w:spacing w:val="-1"/>
          <w:sz w:val="24"/>
          <w:szCs w:val="24"/>
        </w:rPr>
        <w:t>недвижимого имущества №____</w:t>
      </w:r>
    </w:p>
    <w:p w:rsidR="00221FB2" w:rsidRPr="00221FB2" w:rsidRDefault="00221FB2" w:rsidP="00444DF4">
      <w:pPr>
        <w:spacing w:after="0" w:line="240" w:lineRule="auto"/>
        <w:ind w:left="1520"/>
        <w:jc w:val="both"/>
        <w:rPr>
          <w:rFonts w:ascii="Times New Roman" w:eastAsia="Times New Roman" w:hAnsi="Times New Roman" w:cs="Times New Roman"/>
          <w:spacing w:val="-1"/>
          <w:sz w:val="24"/>
          <w:szCs w:val="24"/>
        </w:rPr>
      </w:pPr>
    </w:p>
    <w:p w:rsidR="000A114F" w:rsidRDefault="00365E0C" w:rsidP="000A114F">
      <w:pPr>
        <w:pStyle w:val="afffffe"/>
        <w:shd w:val="clear" w:color="auto" w:fill="auto"/>
        <w:tabs>
          <w:tab w:val="left" w:pos="8174"/>
        </w:tabs>
        <w:spacing w:before="0" w:after="0" w:line="240" w:lineRule="auto"/>
        <w:ind w:left="20"/>
        <w:jc w:val="left"/>
        <w:rPr>
          <w:rFonts w:eastAsia="Times New Roman"/>
          <w:spacing w:val="-1"/>
          <w:sz w:val="24"/>
          <w:szCs w:val="24"/>
          <w:lang w:eastAsia="en-US"/>
        </w:rPr>
      </w:pPr>
      <w:r w:rsidRPr="00221FB2">
        <w:rPr>
          <w:rFonts w:eastAsia="Times New Roman"/>
          <w:spacing w:val="-1"/>
          <w:sz w:val="24"/>
          <w:szCs w:val="24"/>
          <w:lang w:eastAsia="en-US"/>
        </w:rPr>
        <w:fldChar w:fldCharType="begin"/>
      </w:r>
      <w:r w:rsidR="00221FB2" w:rsidRPr="00221FB2">
        <w:rPr>
          <w:rFonts w:eastAsia="Times New Roman"/>
          <w:spacing w:val="-1"/>
          <w:sz w:val="24"/>
          <w:szCs w:val="24"/>
          <w:lang w:eastAsia="en-US"/>
        </w:rPr>
        <w:instrText xml:space="preserve"> TOC \o "1-5" \h \z </w:instrText>
      </w:r>
      <w:r w:rsidRPr="00221FB2">
        <w:rPr>
          <w:rFonts w:eastAsia="Times New Roman"/>
          <w:spacing w:val="-1"/>
          <w:sz w:val="24"/>
          <w:szCs w:val="24"/>
          <w:lang w:eastAsia="en-US"/>
        </w:rPr>
        <w:fldChar w:fldCharType="separate"/>
      </w:r>
      <w:r w:rsidR="00221FB2" w:rsidRPr="00221FB2">
        <w:rPr>
          <w:rFonts w:eastAsia="Times New Roman"/>
          <w:spacing w:val="-1"/>
          <w:sz w:val="24"/>
          <w:szCs w:val="24"/>
          <w:lang w:eastAsia="en-US"/>
        </w:rPr>
        <w:t xml:space="preserve">г. Москва                                                                                      </w:t>
      </w:r>
      <w:r w:rsidR="004B2274">
        <w:rPr>
          <w:rFonts w:eastAsia="Times New Roman"/>
          <w:spacing w:val="-1"/>
          <w:sz w:val="24"/>
          <w:szCs w:val="24"/>
          <w:lang w:eastAsia="en-US"/>
        </w:rPr>
        <w:t xml:space="preserve">                           </w:t>
      </w:r>
      <w:r w:rsidR="000A114F">
        <w:rPr>
          <w:rFonts w:eastAsia="Times New Roman"/>
          <w:spacing w:val="-1"/>
          <w:sz w:val="24"/>
          <w:szCs w:val="24"/>
          <w:lang w:eastAsia="en-US"/>
        </w:rPr>
        <w:t>«__» ________ 202</w:t>
      </w:r>
      <w:r w:rsidR="006269E2">
        <w:rPr>
          <w:rFonts w:eastAsia="Times New Roman"/>
          <w:spacing w:val="-1"/>
          <w:sz w:val="24"/>
          <w:szCs w:val="24"/>
          <w:lang w:eastAsia="en-US"/>
        </w:rPr>
        <w:t>_</w:t>
      </w:r>
      <w:r w:rsidR="000A114F" w:rsidRPr="00221FB2">
        <w:rPr>
          <w:rFonts w:eastAsia="Times New Roman"/>
          <w:spacing w:val="-1"/>
          <w:sz w:val="24"/>
          <w:szCs w:val="24"/>
          <w:lang w:eastAsia="en-US"/>
        </w:rPr>
        <w:t xml:space="preserve"> г.</w:t>
      </w:r>
    </w:p>
    <w:p w:rsidR="00221FB2" w:rsidRPr="00221FB2" w:rsidRDefault="00221FB2" w:rsidP="000A114F">
      <w:pPr>
        <w:pStyle w:val="afffffe"/>
        <w:shd w:val="clear" w:color="auto" w:fill="auto"/>
        <w:tabs>
          <w:tab w:val="left" w:pos="8174"/>
        </w:tabs>
        <w:spacing w:before="0" w:after="0" w:line="240" w:lineRule="auto"/>
        <w:ind w:left="20"/>
        <w:jc w:val="left"/>
        <w:rPr>
          <w:rFonts w:eastAsia="Times New Roman"/>
          <w:spacing w:val="-1"/>
          <w:sz w:val="24"/>
          <w:szCs w:val="24"/>
          <w:lang w:eastAsia="en-US"/>
        </w:rPr>
      </w:pPr>
    </w:p>
    <w:p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sidRPr="00221FB2">
        <w:rPr>
          <w:rFonts w:eastAsia="Times New Roman"/>
          <w:spacing w:val="-1"/>
          <w:sz w:val="24"/>
          <w:szCs w:val="24"/>
          <w:lang w:eastAsia="en-US"/>
        </w:rPr>
        <w:t>Акционерное общество «Перовский опытный завод «Нестандартмаш», именуемое в дальнейшем «Арендодатель</w:t>
      </w:r>
      <w:r w:rsidR="000A114F">
        <w:rPr>
          <w:rFonts w:eastAsia="Times New Roman"/>
          <w:spacing w:val="-1"/>
          <w:sz w:val="24"/>
          <w:szCs w:val="24"/>
          <w:lang w:eastAsia="en-US"/>
        </w:rPr>
        <w:t>», в лице ________________</w:t>
      </w:r>
      <w:r w:rsidRPr="00221FB2">
        <w:rPr>
          <w:rFonts w:eastAsia="Times New Roman"/>
          <w:spacing w:val="-1"/>
          <w:sz w:val="24"/>
          <w:szCs w:val="24"/>
          <w:lang w:eastAsia="en-US"/>
        </w:rPr>
        <w:t xml:space="preserve">, </w:t>
      </w:r>
      <w:r w:rsidR="000A114F">
        <w:rPr>
          <w:rFonts w:eastAsia="Times New Roman"/>
          <w:spacing w:val="-1"/>
          <w:sz w:val="24"/>
          <w:szCs w:val="24"/>
          <w:lang w:eastAsia="en-US"/>
        </w:rPr>
        <w:t>действующего на основании ________</w:t>
      </w:r>
      <w:r w:rsidRPr="00221FB2">
        <w:rPr>
          <w:rFonts w:eastAsia="Times New Roman"/>
          <w:spacing w:val="-1"/>
          <w:sz w:val="24"/>
          <w:szCs w:val="24"/>
          <w:lang w:eastAsia="en-US"/>
        </w:rPr>
        <w:t xml:space="preserve"> с одной стороны, и </w:t>
      </w:r>
    </w:p>
    <w:p w:rsidR="00221FB2" w:rsidRPr="00221FB2" w:rsidRDefault="00444DF4"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Pr>
          <w:rFonts w:eastAsia="Times New Roman"/>
          <w:spacing w:val="-1"/>
          <w:sz w:val="24"/>
          <w:szCs w:val="24"/>
          <w:lang w:eastAsia="en-US"/>
        </w:rPr>
        <w:t>___________________</w:t>
      </w:r>
      <w:r w:rsidR="00221FB2" w:rsidRPr="00221FB2">
        <w:rPr>
          <w:rFonts w:eastAsia="Times New Roman"/>
          <w:spacing w:val="-1"/>
          <w:sz w:val="24"/>
          <w:szCs w:val="24"/>
          <w:lang w:eastAsia="en-US"/>
        </w:rPr>
        <w:t>, именуемое в дальнейшем «Аренд</w:t>
      </w:r>
      <w:r>
        <w:rPr>
          <w:rFonts w:eastAsia="Times New Roman"/>
          <w:spacing w:val="-1"/>
          <w:sz w:val="24"/>
          <w:szCs w:val="24"/>
          <w:lang w:eastAsia="en-US"/>
        </w:rPr>
        <w:t>атор», в лице _________</w:t>
      </w:r>
      <w:r w:rsidR="00221FB2" w:rsidRPr="00221FB2">
        <w:rPr>
          <w:rFonts w:eastAsia="Times New Roman"/>
          <w:spacing w:val="-1"/>
          <w:sz w:val="24"/>
          <w:szCs w:val="24"/>
          <w:lang w:eastAsia="en-US"/>
        </w:rPr>
        <w:t xml:space="preserve">, </w:t>
      </w:r>
      <w:r>
        <w:rPr>
          <w:rFonts w:eastAsia="Times New Roman"/>
          <w:spacing w:val="-1"/>
          <w:sz w:val="24"/>
          <w:szCs w:val="24"/>
          <w:lang w:eastAsia="en-US"/>
        </w:rPr>
        <w:t>действующего на основании _______</w:t>
      </w:r>
      <w:r w:rsidR="00221FB2" w:rsidRPr="00221FB2">
        <w:rPr>
          <w:rFonts w:eastAsia="Times New Roman"/>
          <w:spacing w:val="-1"/>
          <w:sz w:val="24"/>
          <w:szCs w:val="24"/>
          <w:lang w:eastAsia="en-US"/>
        </w:rPr>
        <w:t xml:space="preserve"> с другой стороны,</w:t>
      </w:r>
      <w:r w:rsidR="00365E0C" w:rsidRPr="00221FB2">
        <w:rPr>
          <w:rFonts w:eastAsia="Times New Roman"/>
          <w:spacing w:val="-1"/>
          <w:sz w:val="24"/>
          <w:szCs w:val="24"/>
          <w:lang w:eastAsia="en-US"/>
        </w:rPr>
        <w:fldChar w:fldCharType="end"/>
      </w:r>
      <w:r w:rsidR="00221FB2" w:rsidRPr="00221FB2">
        <w:rPr>
          <w:rFonts w:eastAsia="Times New Roman"/>
          <w:spacing w:val="-1"/>
          <w:sz w:val="24"/>
          <w:szCs w:val="24"/>
          <w:lang w:eastAsia="en-US"/>
        </w:rPr>
        <w:t xml:space="preserve"> при совместном упоминании именуемые в дальнейшем Стороны, заключили настоящий Договор о нижеследующем:</w:t>
      </w:r>
    </w:p>
    <w:p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p>
    <w:p w:rsidR="00221FB2" w:rsidRPr="000A114F" w:rsidRDefault="00221FB2" w:rsidP="004B2274">
      <w:pPr>
        <w:widowControl w:val="0"/>
        <w:numPr>
          <w:ilvl w:val="0"/>
          <w:numId w:val="44"/>
        </w:numPr>
        <w:spacing w:after="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ПРЕДМЕТ ДОГОВОРА</w:t>
      </w:r>
    </w:p>
    <w:p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sidRPr="00221FB2">
        <w:rPr>
          <w:rFonts w:eastAsia="Times New Roman"/>
          <w:spacing w:val="-1"/>
          <w:sz w:val="24"/>
          <w:szCs w:val="24"/>
          <w:lang w:eastAsia="en-US"/>
        </w:rPr>
        <w:t>1.1. 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w:t>
      </w:r>
      <w:r w:rsidR="004F48CE">
        <w:rPr>
          <w:rFonts w:eastAsia="Times New Roman"/>
          <w:spacing w:val="-1"/>
          <w:sz w:val="24"/>
          <w:szCs w:val="24"/>
          <w:lang w:eastAsia="en-US"/>
        </w:rPr>
        <w:t>омещения общей площадью _____ кв.м.</w:t>
      </w:r>
      <w:r w:rsidRPr="00221FB2">
        <w:rPr>
          <w:rFonts w:eastAsia="Times New Roman"/>
          <w:spacing w:val="-1"/>
          <w:sz w:val="24"/>
          <w:szCs w:val="24"/>
          <w:lang w:eastAsia="en-US"/>
        </w:rPr>
        <w:t>, расположенные по адресу: г. Москва, ул. Мартен</w:t>
      </w:r>
      <w:r w:rsidR="00881C48">
        <w:rPr>
          <w:rFonts w:eastAsia="Times New Roman"/>
          <w:spacing w:val="-1"/>
          <w:sz w:val="24"/>
          <w:szCs w:val="24"/>
          <w:lang w:eastAsia="en-US"/>
        </w:rPr>
        <w:t>овская, д.38, _________________________________________________________</w:t>
      </w:r>
      <w:r w:rsidRPr="00221FB2">
        <w:rPr>
          <w:rFonts w:eastAsia="Times New Roman"/>
          <w:spacing w:val="-1"/>
          <w:sz w:val="24"/>
          <w:szCs w:val="24"/>
          <w:lang w:eastAsia="en-US"/>
        </w:rPr>
        <w:t>, (далее – Объект).</w:t>
      </w:r>
    </w:p>
    <w:p w:rsidR="00221FB2" w:rsidRPr="00221FB2" w:rsidRDefault="00221FB2" w:rsidP="00444DF4">
      <w:pPr>
        <w:tabs>
          <w:tab w:val="left" w:pos="1064"/>
          <w:tab w:val="left" w:leader="underscore" w:pos="9542"/>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Расположение, а также характеристики Объекта, включая виды инженерного обеспечения и услуг, которые будут использованы Арендатором в связи с настоящим Договором (теплоснабжение, электроснабжение, водоснабжение, связь, пожарная сигнализация и проч.), содержатся в Приложении №1 к настоящему Договору.</w:t>
      </w:r>
    </w:p>
    <w:p w:rsidR="00221FB2" w:rsidRPr="00221FB2" w:rsidRDefault="00221FB2" w:rsidP="00444DF4">
      <w:pPr>
        <w:tabs>
          <w:tab w:val="left" w:pos="1424"/>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1.2.Объект принадлежит Арендодателю на праве собственности, что подтверждается свидетельством о государственной регистрации прав</w:t>
      </w:r>
      <w:r w:rsidR="00881C48">
        <w:rPr>
          <w:rFonts w:ascii="Times New Roman" w:eastAsia="Times New Roman" w:hAnsi="Times New Roman" w:cs="Times New Roman"/>
          <w:spacing w:val="-1"/>
          <w:sz w:val="24"/>
          <w:szCs w:val="24"/>
        </w:rPr>
        <w:t>а, _______________. серия ______ № ______</w:t>
      </w:r>
      <w:r w:rsidRPr="00221FB2">
        <w:rPr>
          <w:rFonts w:ascii="Times New Roman" w:eastAsia="Times New Roman" w:hAnsi="Times New Roman" w:cs="Times New Roman"/>
          <w:spacing w:val="-1"/>
          <w:sz w:val="24"/>
          <w:szCs w:val="24"/>
        </w:rPr>
        <w:t xml:space="preserve"> (в Едином государственном реестре прав на недвижимое имущество и сделок с ним запись о рег</w:t>
      </w:r>
      <w:r w:rsidR="00881C48">
        <w:rPr>
          <w:rFonts w:ascii="Times New Roman" w:eastAsia="Times New Roman" w:hAnsi="Times New Roman" w:cs="Times New Roman"/>
          <w:spacing w:val="-1"/>
          <w:sz w:val="24"/>
          <w:szCs w:val="24"/>
        </w:rPr>
        <w:t>истрации № __________________</w:t>
      </w:r>
      <w:r w:rsidRPr="00221FB2">
        <w:rPr>
          <w:rFonts w:ascii="Times New Roman" w:eastAsia="Times New Roman" w:hAnsi="Times New Roman" w:cs="Times New Roman"/>
          <w:spacing w:val="-1"/>
          <w:sz w:val="24"/>
          <w:szCs w:val="24"/>
        </w:rPr>
        <w:t>). (Приложение №4).</w:t>
      </w:r>
    </w:p>
    <w:p w:rsidR="00221FB2" w:rsidRPr="00221FB2" w:rsidRDefault="00221FB2" w:rsidP="00444DF4">
      <w:pPr>
        <w:tabs>
          <w:tab w:val="left" w:pos="1064"/>
          <w:tab w:val="left" w:leader="underscore" w:pos="9542"/>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1.3.  Арендатор имеет право использовать Об</w:t>
      </w:r>
      <w:r w:rsidR="00881C48">
        <w:rPr>
          <w:rFonts w:ascii="Times New Roman" w:eastAsia="Times New Roman" w:hAnsi="Times New Roman" w:cs="Times New Roman"/>
          <w:spacing w:val="-1"/>
          <w:sz w:val="24"/>
          <w:szCs w:val="24"/>
        </w:rPr>
        <w:t>ъект под __________________________</w:t>
      </w:r>
      <w:r w:rsidRPr="00221FB2">
        <w:rPr>
          <w:rFonts w:ascii="Times New Roman" w:eastAsia="Times New Roman" w:hAnsi="Times New Roman" w:cs="Times New Roman"/>
          <w:spacing w:val="-1"/>
          <w:sz w:val="24"/>
          <w:szCs w:val="24"/>
        </w:rPr>
        <w:t>.</w:t>
      </w:r>
    </w:p>
    <w:p w:rsidR="00221FB2" w:rsidRP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221FB2" w:rsidRP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1.5. 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w:t>
      </w:r>
      <w:r w:rsidR="00444DF4">
        <w:rPr>
          <w:rFonts w:ascii="Times New Roman" w:eastAsia="Times New Roman" w:hAnsi="Times New Roman" w:cs="Times New Roman"/>
          <w:spacing w:val="-1"/>
          <w:sz w:val="24"/>
          <w:szCs w:val="24"/>
        </w:rPr>
        <w:t>дачи Объекта, и действует по «__»  _______</w:t>
      </w:r>
      <w:r w:rsidR="002C2D94">
        <w:rPr>
          <w:rFonts w:ascii="Times New Roman" w:eastAsia="Times New Roman" w:hAnsi="Times New Roman" w:cs="Times New Roman"/>
          <w:spacing w:val="-1"/>
          <w:sz w:val="24"/>
          <w:szCs w:val="24"/>
        </w:rPr>
        <w:t xml:space="preserve"> 202__</w:t>
      </w:r>
      <w:r w:rsidRPr="00221FB2">
        <w:rPr>
          <w:rFonts w:ascii="Times New Roman" w:eastAsia="Times New Roman" w:hAnsi="Times New Roman" w:cs="Times New Roman"/>
          <w:spacing w:val="-1"/>
          <w:sz w:val="24"/>
          <w:szCs w:val="24"/>
        </w:rPr>
        <w:t xml:space="preserve"> года включительно.</w:t>
      </w:r>
    </w:p>
    <w:p w:rsid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1.6. В части осуществления взаиморасчетов настоящий Договор действует до исполнения Сторонами своих обязательств в полном объеме.</w:t>
      </w:r>
    </w:p>
    <w:p w:rsidR="000A114F" w:rsidRPr="00221FB2" w:rsidRDefault="000A114F"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p>
    <w:p w:rsidR="00221FB2" w:rsidRPr="000A114F" w:rsidRDefault="00221FB2" w:rsidP="004B2274">
      <w:pPr>
        <w:widowControl w:val="0"/>
        <w:numPr>
          <w:ilvl w:val="0"/>
          <w:numId w:val="39"/>
        </w:numPr>
        <w:tabs>
          <w:tab w:val="left" w:pos="414"/>
        </w:tabs>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ПРАВА И ОБЯЗАННОСТИ СТОРОН</w:t>
      </w:r>
    </w:p>
    <w:p w:rsidR="00221FB2" w:rsidRPr="00221FB2" w:rsidRDefault="00D85B2B" w:rsidP="00444DF4">
      <w:pPr>
        <w:tabs>
          <w:tab w:val="left" w:pos="1066"/>
        </w:tabs>
        <w:spacing w:after="0" w:line="240" w:lineRule="auto"/>
        <w:ind w:lef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 Арендодатель обязуется:</w:t>
      </w:r>
    </w:p>
    <w:p w:rsidR="00221FB2" w:rsidRPr="00221FB2" w:rsidRDefault="004B2274" w:rsidP="00444DF4">
      <w:pPr>
        <w:spacing w:after="0" w:line="240" w:lineRule="auto"/>
        <w:ind w:right="4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2.1.1.  передать Арендатору Объект по акту приема-передачи;</w:t>
      </w:r>
    </w:p>
    <w:p w:rsidR="00221FB2" w:rsidRPr="00221FB2" w:rsidRDefault="004B2274" w:rsidP="00444DF4">
      <w:pPr>
        <w:spacing w:after="0" w:line="240" w:lineRule="auto"/>
        <w:ind w:right="4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2.1.2. в последний день действия настоящего Договора принять у Арендатора Объект по акту приема-передачи;</w:t>
      </w:r>
    </w:p>
    <w:p w:rsidR="00221FB2" w:rsidRPr="00221FB2" w:rsidRDefault="004B2274" w:rsidP="00444DF4">
      <w:pPr>
        <w:tabs>
          <w:tab w:val="left" w:pos="1330"/>
        </w:tabs>
        <w:spacing w:after="0" w:line="240" w:lineRule="auto"/>
        <w:ind w:left="20"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2.1.3. обеспечить уплату коммунальных платежей соответствующим снабжающим организациям во избежание отключения Объекта</w:t>
      </w:r>
      <w:r>
        <w:rPr>
          <w:rFonts w:ascii="Times New Roman" w:eastAsia="Times New Roman" w:hAnsi="Times New Roman" w:cs="Times New Roman"/>
          <w:spacing w:val="-1"/>
          <w:sz w:val="24"/>
          <w:szCs w:val="24"/>
        </w:rPr>
        <w:t xml:space="preserve"> от сетей указанных организаций </w:t>
      </w:r>
      <w:r w:rsidR="00221FB2" w:rsidRPr="00221FB2">
        <w:rPr>
          <w:rFonts w:ascii="Times New Roman" w:eastAsia="Times New Roman" w:hAnsi="Times New Roman" w:cs="Times New Roman"/>
          <w:spacing w:val="-1"/>
          <w:sz w:val="24"/>
          <w:szCs w:val="24"/>
        </w:rPr>
        <w:t>(если применимо).</w:t>
      </w:r>
    </w:p>
    <w:p w:rsidR="00221FB2" w:rsidRPr="00221FB2" w:rsidRDefault="004B2274" w:rsidP="00444DF4">
      <w:pPr>
        <w:tabs>
          <w:tab w:val="left" w:pos="1330"/>
        </w:tabs>
        <w:spacing w:after="0" w:line="240" w:lineRule="auto"/>
        <w:ind w:left="20"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2.2. Арендатор обязуется: </w:t>
      </w:r>
    </w:p>
    <w:p w:rsidR="00221FB2" w:rsidRPr="00221FB2" w:rsidRDefault="004B2274" w:rsidP="00444DF4">
      <w:pPr>
        <w:tabs>
          <w:tab w:val="left" w:pos="1070"/>
        </w:tabs>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2.2.1. принять у Арендодателя Объект по акту приема-передачи;</w:t>
      </w:r>
    </w:p>
    <w:p w:rsidR="00221FB2" w:rsidRPr="00221FB2" w:rsidRDefault="00221FB2" w:rsidP="00444DF4">
      <w:pPr>
        <w:tabs>
          <w:tab w:val="left" w:pos="1070"/>
        </w:tabs>
        <w:spacing w:after="0" w:line="240" w:lineRule="auto"/>
        <w:ind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2.2.2. использовать арендуемый Объект исключительно по его прямому назначению, в соответствии с п. 1.3. настоящего Договора;</w:t>
      </w:r>
    </w:p>
    <w:p w:rsidR="00221FB2" w:rsidRPr="00221FB2" w:rsidRDefault="004B2274" w:rsidP="00444DF4">
      <w:pPr>
        <w:widowControl w:val="0"/>
        <w:tabs>
          <w:tab w:val="left" w:pos="1267"/>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w:t>
      </w:r>
      <w:r w:rsidR="00221FB2" w:rsidRPr="00221FB2">
        <w:rPr>
          <w:rFonts w:ascii="Times New Roman" w:eastAsia="Times New Roman" w:hAnsi="Times New Roman" w:cs="Times New Roman"/>
          <w:spacing w:val="-1"/>
          <w:sz w:val="24"/>
          <w:szCs w:val="24"/>
        </w:rPr>
        <w:lastRenderedPageBreak/>
        <w:t>предоставление Объекта в безвозмездное пользование третьим лицам, договоры залога, субаренды, внесение прав аренды в уставный (складочный) капитал и др.);</w:t>
      </w:r>
    </w:p>
    <w:p w:rsidR="00221FB2" w:rsidRPr="00221FB2" w:rsidRDefault="004B2274" w:rsidP="00444DF4">
      <w:pPr>
        <w:widowControl w:val="0"/>
        <w:tabs>
          <w:tab w:val="left" w:pos="1267"/>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2.2.4. своевременно и в полном объеме производить расчеты с Арендодателем в соответствии с условиями раздела 3 настоящего Договора;</w:t>
      </w:r>
    </w:p>
    <w:p w:rsidR="00221FB2" w:rsidRPr="00221FB2" w:rsidRDefault="00221FB2" w:rsidP="00444DF4">
      <w:pPr>
        <w:widowControl w:val="0"/>
        <w:numPr>
          <w:ilvl w:val="2"/>
          <w:numId w:val="36"/>
        </w:numPr>
        <w:tabs>
          <w:tab w:val="left" w:pos="993"/>
        </w:tabs>
        <w:spacing w:after="0" w:line="240" w:lineRule="auto"/>
        <w:ind w:left="20" w:right="20" w:firstLine="40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221FB2" w:rsidRPr="00221FB2" w:rsidRDefault="004B2274" w:rsidP="00444DF4">
      <w:pPr>
        <w:widowControl w:val="0"/>
        <w:numPr>
          <w:ilvl w:val="2"/>
          <w:numId w:val="36"/>
        </w:numPr>
        <w:tabs>
          <w:tab w:val="left" w:pos="993"/>
        </w:tabs>
        <w:spacing w:after="0" w:line="240" w:lineRule="auto"/>
        <w:ind w:left="20" w:right="20" w:firstLine="406"/>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221FB2" w:rsidRPr="00221FB2" w:rsidRDefault="004B2274" w:rsidP="00444DF4">
      <w:pPr>
        <w:widowControl w:val="0"/>
        <w:numPr>
          <w:ilvl w:val="2"/>
          <w:numId w:val="36"/>
        </w:numPr>
        <w:tabs>
          <w:tab w:val="left" w:pos="993"/>
        </w:tabs>
        <w:spacing w:after="0" w:line="240" w:lineRule="auto"/>
        <w:ind w:left="20" w:right="20" w:firstLine="406"/>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производить улучшения Объекта, неотделимые без вреда для Объекта, без согласия Арендодателя.</w:t>
      </w:r>
    </w:p>
    <w:p w:rsidR="00221FB2" w:rsidRPr="00221FB2" w:rsidRDefault="00221FB2" w:rsidP="00444DF4">
      <w:pPr>
        <w:widowControl w:val="0"/>
        <w:tabs>
          <w:tab w:val="left" w:pos="1392"/>
        </w:tabs>
        <w:spacing w:after="0" w:line="240" w:lineRule="auto"/>
        <w:ind w:right="2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221FB2" w:rsidRPr="00221FB2" w:rsidRDefault="00221FB2" w:rsidP="00444DF4">
      <w:pPr>
        <w:widowControl w:val="0"/>
        <w:tabs>
          <w:tab w:val="left" w:pos="1392"/>
        </w:tabs>
        <w:spacing w:after="0" w:line="240" w:lineRule="auto"/>
        <w:ind w:right="2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221FB2" w:rsidRPr="00221FB2" w:rsidRDefault="004B2274" w:rsidP="00444DF4">
      <w:pPr>
        <w:widowControl w:val="0"/>
        <w:numPr>
          <w:ilvl w:val="2"/>
          <w:numId w:val="36"/>
        </w:numPr>
        <w:tabs>
          <w:tab w:val="left" w:pos="1134"/>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221FB2" w:rsidRPr="00221FB2" w:rsidRDefault="004B2274" w:rsidP="00444DF4">
      <w:pPr>
        <w:widowControl w:val="0"/>
        <w:numPr>
          <w:ilvl w:val="2"/>
          <w:numId w:val="36"/>
        </w:numPr>
        <w:tabs>
          <w:tab w:val="left" w:pos="1134"/>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освободить арендуемое помещение в связи с окончанием срока действия настоящего Договора не позднее окончания срока его действия;</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 д.;</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выполнять требования, предписания, регламенты в отношении Объекта, направляемые Арендодателем;</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размещать объекты наружной рекламы и информации на наружной части здания (фасаде, крыше) без письменного согласия Арендодателя;</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сообщать Арендодателю о принятии решения о ликвидации или реорганизации Арендатора в течение 5 (пяти) дней со дня принятия решения и в течение 5 (пяти) дней </w:t>
      </w: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о внесении изменений или дополнений в учредительные документы Арендатора;</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содержать Объект в полной исправности и образцовом санитарном состоянии в соответствии с требованиями Федеральной службы по надзору в сфере защиты прав потребителей и благополучия человека, обеспечивать пожарную и электротехническую безопасность;</w:t>
      </w:r>
    </w:p>
    <w:p w:rsidR="00221FB2" w:rsidRPr="00221FB2" w:rsidRDefault="00221FB2" w:rsidP="00444DF4">
      <w:pPr>
        <w:widowControl w:val="0"/>
        <w:numPr>
          <w:ilvl w:val="2"/>
          <w:numId w:val="36"/>
        </w:numPr>
        <w:tabs>
          <w:tab w:val="clear" w:pos="1430"/>
          <w:tab w:val="num" w:pos="1276"/>
          <w:tab w:val="left" w:pos="1518"/>
        </w:tabs>
        <w:spacing w:after="0" w:line="240" w:lineRule="auto"/>
        <w:ind w:left="20" w:right="20" w:firstLine="56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221FB2" w:rsidRPr="00221FB2" w:rsidRDefault="00221FB2" w:rsidP="00444DF4">
      <w:pPr>
        <w:widowControl w:val="0"/>
        <w:tabs>
          <w:tab w:val="left" w:pos="1518"/>
        </w:tabs>
        <w:spacing w:after="0" w:line="240" w:lineRule="auto"/>
        <w:ind w:right="20" w:firstLine="58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причинении ущерба Арендодателю, третьим лицам;</w:t>
      </w:r>
    </w:p>
    <w:p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его полного уничтожения, Арендатор обязан возместить Арендодателю все понесенные в связи с этим убытки.</w:t>
      </w:r>
    </w:p>
    <w:p w:rsidR="00221FB2" w:rsidRPr="00221FB2" w:rsidRDefault="004B2274" w:rsidP="00444DF4">
      <w:pPr>
        <w:tabs>
          <w:tab w:val="left" w:pos="1059"/>
        </w:tabs>
        <w:spacing w:after="0" w:line="240" w:lineRule="auto"/>
        <w:ind w:left="315"/>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2.3. Арендодатель имеет право:</w:t>
      </w:r>
    </w:p>
    <w:p w:rsidR="00221FB2" w:rsidRPr="00221FB2" w:rsidRDefault="00221FB2" w:rsidP="00444DF4">
      <w:pPr>
        <w:tabs>
          <w:tab w:val="left" w:pos="1134"/>
          <w:tab w:val="left" w:pos="1448"/>
        </w:tabs>
        <w:spacing w:after="0" w:line="240" w:lineRule="auto"/>
        <w:ind w:right="60" w:firstLine="543"/>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15 (пятнадцать) календарных дней;</w:t>
      </w:r>
    </w:p>
    <w:p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по своему желанию расторгнуть настоящий Договор в одностороннем внесудебном порядке, предварительно письменно уведомив Арендатора не менее чем за 15 (пятнадцать) календарных дней до даты расторжения;</w:t>
      </w:r>
    </w:p>
    <w:p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осуществлять фото- и видеофиксацию состояния Объекта.</w:t>
      </w:r>
    </w:p>
    <w:p w:rsidR="00221FB2" w:rsidRPr="00221FB2" w:rsidRDefault="004B2274" w:rsidP="00444DF4">
      <w:pPr>
        <w:widowControl w:val="0"/>
        <w:tabs>
          <w:tab w:val="left" w:pos="1086"/>
        </w:tabs>
        <w:spacing w:after="0" w:line="240" w:lineRule="auto"/>
        <w:ind w:right="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2.4. Арендатор имеет право:</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2.4.1. получать от Арендодателя копии правоустанавливающих документов на Объект;</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2.4.2. требовать расторжения настоящего Договора в предусмотренных законодательством Российской Федерации случаях;</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2.4.3. в течение срока аренды по настоящему Договору пользоваться местами общего пользования с обязательным соблюдением установленных Арендодателем правил;</w:t>
      </w:r>
    </w:p>
    <w:p w:rsidR="00221FB2" w:rsidRPr="00221FB2" w:rsidRDefault="00221FB2" w:rsidP="00444DF4">
      <w:pPr>
        <w:pStyle w:val="a7"/>
        <w:jc w:val="both"/>
        <w:rPr>
          <w:spacing w:val="-1"/>
          <w:sz w:val="24"/>
          <w:szCs w:val="24"/>
          <w:lang w:val="ru-RU"/>
        </w:rPr>
      </w:pPr>
      <w:r w:rsidRPr="00221FB2">
        <w:rPr>
          <w:spacing w:val="-1"/>
          <w:sz w:val="24"/>
          <w:szCs w:val="24"/>
          <w:lang w:val="ru-RU"/>
        </w:rPr>
        <w:t xml:space="preserve">     </w:t>
      </w:r>
      <w:r w:rsidR="004B2274">
        <w:rPr>
          <w:spacing w:val="-1"/>
          <w:sz w:val="24"/>
          <w:szCs w:val="24"/>
          <w:lang w:val="ru-RU"/>
        </w:rPr>
        <w:t xml:space="preserve">  </w:t>
      </w:r>
      <w:r w:rsidRPr="00221FB2">
        <w:rPr>
          <w:spacing w:val="-1"/>
          <w:sz w:val="24"/>
          <w:szCs w:val="24"/>
          <w:lang w:val="ru-RU"/>
        </w:rPr>
        <w:t>2.4.4.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2.4.5. по согласованию с Арендодателем размещать вывеску с полным фирменным наименованием Арендатора, размерами не более 1 кв.м. в вестибюле первого этажа, лестничных маршах здания, в котором находится арендуемое помещение, если они имеют отдельный вход и отсутствует указатель при входе в  здание.</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дней до даты окончания договора аренды.</w:t>
      </w:r>
    </w:p>
    <w:p w:rsidR="00221FB2" w:rsidRPr="00221FB2" w:rsidRDefault="00221FB2" w:rsidP="00444DF4">
      <w:pPr>
        <w:pStyle w:val="a7"/>
        <w:jc w:val="both"/>
        <w:rPr>
          <w:spacing w:val="-1"/>
          <w:sz w:val="24"/>
          <w:szCs w:val="24"/>
          <w:lang w:val="ru-RU"/>
        </w:rPr>
      </w:pPr>
    </w:p>
    <w:p w:rsidR="00221FB2" w:rsidRPr="00221FB2" w:rsidRDefault="00221FB2" w:rsidP="004B2274">
      <w:pPr>
        <w:widowControl w:val="0"/>
        <w:tabs>
          <w:tab w:val="left" w:pos="341"/>
        </w:tabs>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 АРЕНДНАЯ ПЛАТА И ПОРЯДОК РАСЧЕТОВ</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3.1. Сумма а</w:t>
      </w:r>
      <w:r w:rsidR="00444DF4">
        <w:rPr>
          <w:spacing w:val="-1"/>
          <w:sz w:val="24"/>
          <w:szCs w:val="24"/>
          <w:lang w:val="ru-RU"/>
        </w:rPr>
        <w:t>рендной платы составляет __________ (___________</w:t>
      </w:r>
      <w:r w:rsidR="00221FB2" w:rsidRPr="00221FB2">
        <w:rPr>
          <w:spacing w:val="-1"/>
          <w:sz w:val="24"/>
          <w:szCs w:val="24"/>
          <w:lang w:val="ru-RU"/>
        </w:rPr>
        <w:t>) рублей 00 ко</w:t>
      </w:r>
      <w:r w:rsidR="00444DF4">
        <w:rPr>
          <w:spacing w:val="-1"/>
          <w:sz w:val="24"/>
          <w:szCs w:val="24"/>
          <w:lang w:val="ru-RU"/>
        </w:rPr>
        <w:t>пеек, в том числе НДС 20% (______</w:t>
      </w:r>
      <w:r w:rsidR="00221FB2" w:rsidRPr="00221FB2">
        <w:rPr>
          <w:spacing w:val="-1"/>
          <w:sz w:val="24"/>
          <w:szCs w:val="24"/>
          <w:lang w:val="ru-RU"/>
        </w:rPr>
        <w:t xml:space="preserve"> руб.</w:t>
      </w:r>
      <w:r w:rsidR="00444DF4">
        <w:rPr>
          <w:spacing w:val="-1"/>
          <w:sz w:val="24"/>
          <w:szCs w:val="24"/>
          <w:lang w:val="ru-RU"/>
        </w:rPr>
        <w:t xml:space="preserve"> ______</w:t>
      </w:r>
      <w:r w:rsidR="00221FB2" w:rsidRPr="00221FB2">
        <w:rPr>
          <w:spacing w:val="-1"/>
          <w:sz w:val="24"/>
          <w:szCs w:val="24"/>
          <w:lang w:val="ru-RU"/>
        </w:rPr>
        <w:t xml:space="preserve"> коп.)  и определяется согласно Расчету арендной платы (Приложение №2). </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3.2. 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w:t>
      </w:r>
      <w:r w:rsidR="00221FB2" w:rsidRPr="00221FB2">
        <w:rPr>
          <w:spacing w:val="-1"/>
          <w:sz w:val="24"/>
          <w:szCs w:val="24"/>
          <w:lang w:val="ru-RU"/>
        </w:rPr>
        <w:lastRenderedPageBreak/>
        <w:t>(пяти) рабочих дней месяца оказания услуг (аренды).</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3.3. Обязанность Арендатора по оплате считается исполненной со дня поступления платежей, указанных в п. 3.1. настоящего Договора, на расчетный счет Арендодателя. </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3.4. Ежемесячная арендная плата включает в себя плату за  энергоресурсы и коммунальные услуги.</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3.5. Арендная плата не включает в себя страхование, плату (возмещение расходов Общества) за пользование земельным участком, на котором находится объект и иные услуги.</w:t>
      </w:r>
    </w:p>
    <w:p w:rsidR="00221FB2" w:rsidRPr="00221FB2" w:rsidRDefault="004B2274" w:rsidP="00444DF4">
      <w:pPr>
        <w:pStyle w:val="a7"/>
        <w:jc w:val="both"/>
        <w:rPr>
          <w:spacing w:val="-1"/>
          <w:sz w:val="24"/>
          <w:szCs w:val="24"/>
          <w:lang w:val="ru-RU"/>
        </w:rPr>
      </w:pPr>
      <w:r>
        <w:rPr>
          <w:spacing w:val="-1"/>
          <w:sz w:val="24"/>
          <w:szCs w:val="24"/>
          <w:lang w:val="ru-RU"/>
        </w:rPr>
        <w:t xml:space="preserve">     3.6. </w:t>
      </w:r>
      <w:r w:rsidR="00221FB2" w:rsidRPr="00221FB2">
        <w:rPr>
          <w:spacing w:val="-1"/>
          <w:sz w:val="24"/>
          <w:szCs w:val="24"/>
          <w:lang w:val="ru-RU"/>
        </w:rPr>
        <w:t>Счет-фактура выставляется Арендодателем в соответствии с требованиями законодательства Российской Федерации.</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3.7. 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221FB2" w:rsidRPr="00221FB2" w:rsidRDefault="00221FB2" w:rsidP="00444DF4">
      <w:pPr>
        <w:pStyle w:val="a7"/>
        <w:ind w:firstLine="567"/>
        <w:jc w:val="both"/>
        <w:rPr>
          <w:spacing w:val="-1"/>
          <w:sz w:val="24"/>
          <w:szCs w:val="24"/>
          <w:lang w:val="ru-RU"/>
        </w:rPr>
      </w:pPr>
      <w:r w:rsidRPr="00221FB2">
        <w:rPr>
          <w:spacing w:val="-1"/>
          <w:sz w:val="24"/>
          <w:szCs w:val="24"/>
          <w:lang w:val="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3.8. Одновременно с уплатой первого фиксированного платежа Арендатор вносит на расчетный счет Арендодателя гаранти</w:t>
      </w:r>
      <w:r w:rsidR="00444DF4">
        <w:rPr>
          <w:spacing w:val="-1"/>
          <w:sz w:val="24"/>
          <w:szCs w:val="24"/>
          <w:lang w:val="ru-RU"/>
        </w:rPr>
        <w:t>йный взнос, составляющий ______ (__________</w:t>
      </w:r>
      <w:r w:rsidR="00221FB2" w:rsidRPr="00221FB2">
        <w:rPr>
          <w:spacing w:val="-1"/>
          <w:sz w:val="24"/>
          <w:szCs w:val="24"/>
          <w:lang w:val="ru-RU"/>
        </w:rPr>
        <w:t>) рублей 00 ко</w:t>
      </w:r>
      <w:r w:rsidR="00444DF4">
        <w:rPr>
          <w:spacing w:val="-1"/>
          <w:sz w:val="24"/>
          <w:szCs w:val="24"/>
          <w:lang w:val="ru-RU"/>
        </w:rPr>
        <w:t>пеек, в том числе НДС 20% (_______ руб. ____</w:t>
      </w:r>
      <w:r w:rsidR="00221FB2" w:rsidRPr="00221FB2">
        <w:rPr>
          <w:spacing w:val="-1"/>
          <w:sz w:val="24"/>
          <w:szCs w:val="24"/>
          <w:lang w:val="ru-RU"/>
        </w:rPr>
        <w:t xml:space="preserve"> коп.). Сумма гарантийного взноса подлежит зачету при расчетах за последний месяц аренды.</w:t>
      </w:r>
    </w:p>
    <w:p w:rsidR="00221FB2" w:rsidRPr="00221FB2" w:rsidRDefault="00221FB2" w:rsidP="00444DF4">
      <w:pPr>
        <w:pStyle w:val="a7"/>
        <w:ind w:firstLine="708"/>
        <w:jc w:val="both"/>
        <w:rPr>
          <w:spacing w:val="-1"/>
          <w:sz w:val="24"/>
          <w:szCs w:val="24"/>
          <w:lang w:val="ru-RU"/>
        </w:rPr>
      </w:pPr>
      <w:r w:rsidRPr="00221FB2">
        <w:rPr>
          <w:spacing w:val="-1"/>
          <w:sz w:val="24"/>
          <w:szCs w:val="24"/>
          <w:lang w:val="ru-RU"/>
        </w:rPr>
        <w:t>Арендодатель имеет право производить вычеты из полученной им суммы гарантийного взноса в следующих размерах:</w:t>
      </w:r>
    </w:p>
    <w:p w:rsidR="00221FB2" w:rsidRPr="00221FB2" w:rsidRDefault="00221FB2" w:rsidP="00444DF4">
      <w:pPr>
        <w:pStyle w:val="a7"/>
        <w:jc w:val="both"/>
        <w:rPr>
          <w:spacing w:val="-1"/>
          <w:sz w:val="24"/>
          <w:szCs w:val="24"/>
          <w:lang w:val="ru-RU"/>
        </w:rPr>
      </w:pPr>
      <w:r w:rsidRPr="00221FB2">
        <w:rPr>
          <w:spacing w:val="-1"/>
          <w:sz w:val="24"/>
          <w:szCs w:val="24"/>
          <w:lang w:val="ru-RU"/>
        </w:rPr>
        <w:t>- в размере сумм убытков, понесенных Арендодателем в результате повреждения Объекта, произошедших по причине неисполнения /ненадлежащего/ исполнения Арендатором своих обязательств по Договору</w:t>
      </w:r>
      <w:r w:rsidR="004B2274">
        <w:rPr>
          <w:spacing w:val="-1"/>
          <w:sz w:val="24"/>
          <w:szCs w:val="24"/>
          <w:lang w:val="ru-RU"/>
        </w:rPr>
        <w:t>.</w:t>
      </w:r>
    </w:p>
    <w:p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3.9. Арендатор оплачивает  услуги Арендодателя по обеспечению организации пропускного режима и контроля въезда-выезда автотранспорта на территорию Арендодателя и обеспечению организации транспортных услуг, в соответствии с тарифами, установленными в Приложении №3 к настоящему Договору.</w:t>
      </w:r>
    </w:p>
    <w:p w:rsidR="00221FB2" w:rsidRPr="00221FB2" w:rsidRDefault="00221FB2" w:rsidP="00444DF4">
      <w:pPr>
        <w:tabs>
          <w:tab w:val="left" w:leader="underscore" w:pos="-426"/>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 оплачивает указанные услуги не позднее 3 (трех) банковских дней после выставления Арендодателем соответствующего счета.</w:t>
      </w:r>
    </w:p>
    <w:p w:rsidR="00221FB2" w:rsidRPr="00221FB2" w:rsidRDefault="00221FB2" w:rsidP="000A114F">
      <w:pPr>
        <w:pStyle w:val="a7"/>
        <w:jc w:val="both"/>
        <w:rPr>
          <w:spacing w:val="-1"/>
          <w:sz w:val="24"/>
          <w:szCs w:val="24"/>
          <w:lang w:val="ru-RU"/>
        </w:rPr>
      </w:pPr>
      <w:r w:rsidRPr="00221FB2">
        <w:rPr>
          <w:spacing w:val="-1"/>
          <w:sz w:val="24"/>
          <w:szCs w:val="24"/>
          <w:lang w:val="ru-RU"/>
        </w:rPr>
        <w:t xml:space="preserve">            Арендодатель вправе один раз в год изменить стоимость предоставляемых услуг.</w:t>
      </w:r>
    </w:p>
    <w:p w:rsidR="00221FB2" w:rsidRPr="00221FB2" w:rsidRDefault="00221FB2" w:rsidP="00444DF4">
      <w:pPr>
        <w:pStyle w:val="a7"/>
        <w:jc w:val="both"/>
        <w:rPr>
          <w:spacing w:val="-1"/>
          <w:sz w:val="24"/>
          <w:szCs w:val="24"/>
          <w:lang w:val="ru-RU"/>
        </w:rPr>
      </w:pPr>
    </w:p>
    <w:p w:rsidR="00221FB2" w:rsidRPr="00221FB2" w:rsidRDefault="00221FB2" w:rsidP="004B2274">
      <w:pPr>
        <w:pStyle w:val="a7"/>
        <w:spacing w:line="276" w:lineRule="auto"/>
        <w:jc w:val="center"/>
        <w:rPr>
          <w:spacing w:val="-1"/>
          <w:sz w:val="24"/>
          <w:szCs w:val="24"/>
          <w:lang w:val="ru-RU"/>
        </w:rPr>
      </w:pPr>
      <w:r w:rsidRPr="00221FB2">
        <w:rPr>
          <w:spacing w:val="-1"/>
          <w:sz w:val="24"/>
          <w:szCs w:val="24"/>
          <w:lang w:val="ru-RU"/>
        </w:rPr>
        <w:t>4. ПОРЯДОК ВОЗВРАТА АРЕНДУЕМОГО ПОМЕЩЕНИЯ АРЕНДОДАТЕЛЮ</w:t>
      </w:r>
    </w:p>
    <w:p w:rsidR="00221FB2" w:rsidRPr="00221FB2" w:rsidRDefault="00221FB2" w:rsidP="00444DF4">
      <w:pPr>
        <w:pStyle w:val="a7"/>
        <w:jc w:val="both"/>
        <w:rPr>
          <w:spacing w:val="-1"/>
          <w:sz w:val="24"/>
          <w:szCs w:val="24"/>
          <w:lang w:val="ru-RU"/>
        </w:rPr>
      </w:pPr>
      <w:r w:rsidRPr="00221FB2">
        <w:rPr>
          <w:spacing w:val="-1"/>
          <w:sz w:val="24"/>
          <w:szCs w:val="24"/>
          <w:lang w:val="ru-RU"/>
        </w:rPr>
        <w:t xml:space="preserve">  </w:t>
      </w:r>
      <w:r w:rsidR="004B2274">
        <w:rPr>
          <w:spacing w:val="-1"/>
          <w:sz w:val="24"/>
          <w:szCs w:val="24"/>
          <w:lang w:val="ru-RU"/>
        </w:rPr>
        <w:t xml:space="preserve">   </w:t>
      </w:r>
      <w:r w:rsidR="006269E2">
        <w:rPr>
          <w:spacing w:val="-1"/>
          <w:sz w:val="24"/>
          <w:szCs w:val="24"/>
          <w:lang w:val="ru-RU"/>
        </w:rPr>
        <w:t xml:space="preserve"> </w:t>
      </w:r>
      <w:r w:rsidR="004B2274">
        <w:rPr>
          <w:spacing w:val="-1"/>
          <w:sz w:val="24"/>
          <w:szCs w:val="24"/>
          <w:lang w:val="ru-RU"/>
        </w:rPr>
        <w:t xml:space="preserve"> </w:t>
      </w:r>
      <w:r w:rsidRPr="00221FB2">
        <w:rPr>
          <w:spacing w:val="-1"/>
          <w:sz w:val="24"/>
          <w:szCs w:val="24"/>
          <w:lang w:val="ru-RU"/>
        </w:rPr>
        <w:t>4.1. 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4.2. 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неотделимые без вреда для имущества.</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4.4. Арендатор обязан представить Объект готовым к осмотру и передаче Арендодателю в день окончания срока действия настоящего Договора.</w:t>
      </w:r>
    </w:p>
    <w:p w:rsidR="00221FB2" w:rsidRPr="00221FB2" w:rsidRDefault="00221FB2" w:rsidP="00444DF4">
      <w:pPr>
        <w:pStyle w:val="a7"/>
        <w:jc w:val="both"/>
        <w:rPr>
          <w:spacing w:val="-1"/>
          <w:sz w:val="24"/>
          <w:szCs w:val="24"/>
          <w:lang w:val="ru-RU"/>
        </w:rPr>
      </w:pPr>
      <w:r w:rsidRPr="00221FB2">
        <w:rPr>
          <w:spacing w:val="-1"/>
          <w:sz w:val="24"/>
          <w:szCs w:val="24"/>
          <w:lang w:val="ru-RU"/>
        </w:rPr>
        <w:t xml:space="preserve">          Датой окончания сро</w:t>
      </w:r>
      <w:r w:rsidR="004B2274">
        <w:rPr>
          <w:spacing w:val="-1"/>
          <w:sz w:val="24"/>
          <w:szCs w:val="24"/>
          <w:lang w:val="ru-RU"/>
        </w:rPr>
        <w:t xml:space="preserve">ка действия настоящего Договора </w:t>
      </w:r>
      <w:r w:rsidRPr="00221FB2">
        <w:rPr>
          <w:spacing w:val="-1"/>
          <w:sz w:val="24"/>
          <w:szCs w:val="24"/>
          <w:lang w:val="ru-RU"/>
        </w:rPr>
        <w:t>является:</w:t>
      </w:r>
    </w:p>
    <w:p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указанная в соглашении о расторжении Договора;</w:t>
      </w:r>
    </w:p>
    <w:p w:rsidR="00221FB2" w:rsidRPr="00221FB2" w:rsidRDefault="00221FB2" w:rsidP="00444DF4">
      <w:pPr>
        <w:pStyle w:val="a7"/>
        <w:jc w:val="both"/>
        <w:rPr>
          <w:spacing w:val="-1"/>
          <w:sz w:val="24"/>
          <w:szCs w:val="24"/>
          <w:lang w:val="ru-RU"/>
        </w:rPr>
      </w:pPr>
      <w:r w:rsidRPr="00221FB2">
        <w:rPr>
          <w:spacing w:val="-1"/>
          <w:sz w:val="24"/>
          <w:szCs w:val="24"/>
          <w:lang w:val="ru-RU"/>
        </w:rPr>
        <w:lastRenderedPageBreak/>
        <w:t xml:space="preserve">          -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в соответствии с п. 1.5. Договора.</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4.5.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4.6.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21FB2" w:rsidRPr="00221FB2" w:rsidRDefault="00221FB2" w:rsidP="00444DF4">
      <w:pPr>
        <w:pStyle w:val="a7"/>
        <w:jc w:val="both"/>
        <w:rPr>
          <w:spacing w:val="-1"/>
          <w:sz w:val="24"/>
          <w:szCs w:val="24"/>
          <w:lang w:val="ru-RU"/>
        </w:rPr>
      </w:pPr>
      <w:r w:rsidRPr="00221FB2">
        <w:rPr>
          <w:spacing w:val="-1"/>
          <w:sz w:val="24"/>
          <w:szCs w:val="24"/>
          <w:lang w:val="ru-RU"/>
        </w:rPr>
        <w:t xml:space="preserve">         Стоимость неотделимых улучшений может быть полностью или частично возмещена Арендодателю в счет арендной платы до окончания срока аренды при условии письменного предварительного согласования с Арендатор</w:t>
      </w:r>
      <w:r w:rsidR="004B2274">
        <w:rPr>
          <w:spacing w:val="-1"/>
          <w:sz w:val="24"/>
          <w:szCs w:val="24"/>
          <w:lang w:val="ru-RU"/>
        </w:rPr>
        <w:t xml:space="preserve">ом подлежащей возмещению суммы. </w:t>
      </w:r>
      <w:r w:rsidRPr="00221FB2">
        <w:rPr>
          <w:spacing w:val="-1"/>
          <w:sz w:val="24"/>
          <w:szCs w:val="24"/>
          <w:lang w:val="ru-RU"/>
        </w:rPr>
        <w:t>По окончании Договора стоимость неотделимых улучшений не возмещается.</w:t>
      </w:r>
    </w:p>
    <w:p w:rsidR="00221FB2" w:rsidRDefault="00221FB2" w:rsidP="00444DF4">
      <w:pPr>
        <w:pStyle w:val="a7"/>
        <w:jc w:val="both"/>
        <w:rPr>
          <w:spacing w:val="-1"/>
          <w:sz w:val="24"/>
          <w:szCs w:val="24"/>
          <w:lang w:val="ru-RU"/>
        </w:rPr>
      </w:pPr>
      <w:r w:rsidRPr="00221FB2">
        <w:rPr>
          <w:spacing w:val="-1"/>
          <w:sz w:val="24"/>
          <w:szCs w:val="24"/>
          <w:lang w:val="ru-RU"/>
        </w:rPr>
        <w:t xml:space="preserve">         Произведенные Арендатором отделимые улучшения арендуемого Объекта являются собственностью Арендатора.</w:t>
      </w:r>
    </w:p>
    <w:p w:rsidR="000A114F" w:rsidRPr="00221FB2" w:rsidRDefault="000A114F" w:rsidP="00444DF4">
      <w:pPr>
        <w:pStyle w:val="a7"/>
        <w:jc w:val="both"/>
        <w:rPr>
          <w:spacing w:val="-1"/>
          <w:sz w:val="24"/>
          <w:szCs w:val="24"/>
          <w:lang w:val="ru-RU"/>
        </w:rPr>
      </w:pPr>
    </w:p>
    <w:p w:rsidR="00221FB2" w:rsidRPr="00221FB2" w:rsidRDefault="00221FB2" w:rsidP="004B2274">
      <w:pPr>
        <w:widowControl w:val="0"/>
        <w:tabs>
          <w:tab w:val="left" w:pos="281"/>
        </w:tabs>
        <w:spacing w:after="0"/>
        <w:ind w:right="16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5. ОТВЕТСТВЕННОСТЬ СТОРОН</w:t>
      </w:r>
    </w:p>
    <w:p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подлежащей уплате суммы за каждый день просрочки. </w:t>
      </w:r>
    </w:p>
    <w:p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5.3. В случае нарушения Арендатором п. 2.2.10 Договора, Арендодатель  вправе потребовать от Арендатора уплаты штрафа в размере ежемесячной арендной платы, указанной в п. 3.1 настоящего Договора.</w:t>
      </w:r>
    </w:p>
    <w:p w:rsidR="00221FB2" w:rsidRPr="00221FB2" w:rsidRDefault="004B2274" w:rsidP="00444DF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5.4.  При просрочке оплаты в соответствии с разделом 3 настоящего Договора Арендодатель вправе ограничить доступ Арендатора на Объект.</w:t>
      </w:r>
    </w:p>
    <w:p w:rsidR="004B2274"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20% от суммы ежемесячной арендной платы за нарушение каждого из вышеназванных условий.</w:t>
      </w:r>
    </w:p>
    <w:p w:rsidR="004B2274"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rsidR="00221FB2" w:rsidRPr="00221FB2"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5.7. В случае несвоевременной оплаты Арендатором (свыше двух месяцев) платежей, предусмотренных п. 3.1 Договора, а также в случае неисполнения Арендатором п. 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221FB2" w:rsidRPr="00221FB2" w:rsidRDefault="00221FB2" w:rsidP="00444DF4">
      <w:pPr>
        <w:widowControl w:val="0"/>
        <w:tabs>
          <w:tab w:val="left" w:pos="1226"/>
        </w:tabs>
        <w:spacing w:after="0" w:line="240" w:lineRule="auto"/>
        <w:ind w:right="-2" w:firstLine="580"/>
        <w:jc w:val="both"/>
        <w:rPr>
          <w:rFonts w:ascii="Times New Roman" w:eastAsia="Times New Roman" w:hAnsi="Times New Roman" w:cs="Times New Roman"/>
          <w:spacing w:val="-1"/>
          <w:sz w:val="24"/>
          <w:szCs w:val="24"/>
        </w:rPr>
      </w:pPr>
    </w:p>
    <w:p w:rsidR="00221FB2" w:rsidRPr="00221FB2" w:rsidRDefault="00221FB2" w:rsidP="004B2274">
      <w:pPr>
        <w:widowControl w:val="0"/>
        <w:tabs>
          <w:tab w:val="left" w:pos="1226"/>
        </w:tabs>
        <w:spacing w:after="0"/>
        <w:ind w:right="-2" w:firstLine="58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6. ОБСТОЯТЕЛЬСТВА НЕПРЕОДОЛИМОЙ СИЛЫ</w:t>
      </w:r>
    </w:p>
    <w:p w:rsidR="00221FB2" w:rsidRP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возникшие после заключения настоящего Договора, которые Сторона не могла ни предвидеть, ни предотвратить разумными мерами.</w:t>
      </w:r>
    </w:p>
    <w:p w:rsidR="00221FB2" w:rsidRP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w:t>
      </w:r>
      <w:r w:rsidR="007D659A">
        <w:rPr>
          <w:rFonts w:ascii="Times New Roman" w:eastAsia="Times New Roman" w:hAnsi="Times New Roman" w:cs="Times New Roman"/>
          <w:spacing w:val="-1"/>
          <w:sz w:val="24"/>
          <w:szCs w:val="24"/>
        </w:rPr>
        <w:t>их обстоятельств в течение 14 (ч</w:t>
      </w:r>
      <w:r w:rsidR="00221FB2" w:rsidRPr="00221FB2">
        <w:rPr>
          <w:rFonts w:ascii="Times New Roman" w:eastAsia="Times New Roman" w:hAnsi="Times New Roman" w:cs="Times New Roman"/>
          <w:spacing w:val="-1"/>
          <w:sz w:val="24"/>
          <w:szCs w:val="24"/>
        </w:rPr>
        <w:t>етырнадцати) дней известить о них другую Сторону. Наступление указанных обстоятельств должно быть подтверждено справкой компетентного органа.</w:t>
      </w:r>
    </w:p>
    <w:p w:rsid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lastRenderedPageBreak/>
        <w:t xml:space="preserve">      </w:t>
      </w:r>
      <w:r w:rsidR="00221FB2" w:rsidRPr="00221FB2">
        <w:rPr>
          <w:rFonts w:ascii="Times New Roman" w:eastAsia="Times New Roman" w:hAnsi="Times New Roman" w:cs="Times New Roman"/>
          <w:spacing w:val="-1"/>
          <w:sz w:val="24"/>
          <w:szCs w:val="24"/>
        </w:rPr>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0A114F" w:rsidRPr="00221FB2" w:rsidRDefault="000A114F"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p>
    <w:p w:rsidR="00221FB2" w:rsidRPr="00221FB2" w:rsidRDefault="00221FB2" w:rsidP="004B2274">
      <w:pPr>
        <w:widowControl w:val="0"/>
        <w:tabs>
          <w:tab w:val="left" w:pos="270"/>
        </w:tabs>
        <w:spacing w:after="0"/>
        <w:ind w:left="142" w:right="16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7. КОНФИДЕНЦИАЛЬНОСТЬ</w:t>
      </w:r>
    </w:p>
    <w:p w:rsidR="00221FB2" w:rsidRDefault="00221FB2" w:rsidP="00444DF4">
      <w:pPr>
        <w:spacing w:after="0" w:line="240" w:lineRule="auto"/>
        <w:ind w:right="-2"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не иначе как исключительно по согласованию Сторон.</w:t>
      </w:r>
    </w:p>
    <w:p w:rsidR="000A114F" w:rsidRPr="00221FB2" w:rsidRDefault="000A114F" w:rsidP="00444DF4">
      <w:pPr>
        <w:spacing w:after="0" w:line="240" w:lineRule="auto"/>
        <w:ind w:right="-2" w:firstLine="567"/>
        <w:jc w:val="both"/>
        <w:rPr>
          <w:rFonts w:ascii="Times New Roman" w:eastAsia="Times New Roman" w:hAnsi="Times New Roman" w:cs="Times New Roman"/>
          <w:spacing w:val="-1"/>
          <w:sz w:val="24"/>
          <w:szCs w:val="24"/>
        </w:rPr>
      </w:pPr>
    </w:p>
    <w:p w:rsidR="00221FB2" w:rsidRPr="00221FB2" w:rsidRDefault="00221FB2" w:rsidP="004B2274">
      <w:pPr>
        <w:widowControl w:val="0"/>
        <w:tabs>
          <w:tab w:val="left" w:pos="353"/>
        </w:tabs>
        <w:spacing w:after="0"/>
        <w:ind w:left="142"/>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8. ПОРЯДОК РАЗРЕШЕНИЯ СПОРОВ</w:t>
      </w:r>
    </w:p>
    <w:p w:rsidR="00221FB2" w:rsidRPr="00221FB2" w:rsidRDefault="00221FB2" w:rsidP="00444DF4">
      <w:pPr>
        <w:spacing w:after="0" w:line="240" w:lineRule="auto"/>
        <w:ind w:right="20" w:firstLine="58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w:t>
      </w:r>
      <w:r w:rsidR="002C5B54">
        <w:rPr>
          <w:rFonts w:ascii="Times New Roman" w:eastAsia="Times New Roman" w:hAnsi="Times New Roman" w:cs="Times New Roman"/>
          <w:spacing w:val="-1"/>
          <w:sz w:val="24"/>
          <w:szCs w:val="24"/>
        </w:rPr>
        <w:t>Р</w:t>
      </w:r>
      <w:r w:rsidRPr="00221FB2">
        <w:rPr>
          <w:rFonts w:ascii="Times New Roman" w:eastAsia="Times New Roman" w:hAnsi="Times New Roman" w:cs="Times New Roman"/>
          <w:spacing w:val="-1"/>
          <w:sz w:val="24"/>
          <w:szCs w:val="24"/>
        </w:rPr>
        <w:t xml:space="preserve"> «СоюзМаш России» в соответствии с его</w:t>
      </w:r>
      <w:r w:rsidR="002C5B54">
        <w:rPr>
          <w:rFonts w:ascii="Times New Roman" w:eastAsia="Times New Roman" w:hAnsi="Times New Roman" w:cs="Times New Roman"/>
          <w:spacing w:val="-1"/>
          <w:sz w:val="24"/>
          <w:szCs w:val="24"/>
        </w:rPr>
        <w:t xml:space="preserve"> применимыми</w:t>
      </w:r>
      <w:r w:rsidRPr="00221FB2">
        <w:rPr>
          <w:rFonts w:ascii="Times New Roman" w:eastAsia="Times New Roman" w:hAnsi="Times New Roman" w:cs="Times New Roman"/>
          <w:spacing w:val="-1"/>
          <w:sz w:val="24"/>
          <w:szCs w:val="24"/>
        </w:rPr>
        <w:t xml:space="preserve">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221FB2" w:rsidRPr="00221FB2" w:rsidRDefault="00221FB2" w:rsidP="000A114F">
      <w:pPr>
        <w:widowControl w:val="0"/>
        <w:spacing w:after="0" w:line="240" w:lineRule="auto"/>
        <w:jc w:val="both"/>
        <w:rPr>
          <w:rFonts w:ascii="Times New Roman" w:eastAsia="Times New Roman" w:hAnsi="Times New Roman" w:cs="Times New Roman"/>
          <w:spacing w:val="-1"/>
          <w:sz w:val="24"/>
          <w:szCs w:val="24"/>
        </w:rPr>
      </w:pPr>
    </w:p>
    <w:p w:rsidR="00221FB2" w:rsidRPr="00221FB2" w:rsidRDefault="00221FB2" w:rsidP="004B2274">
      <w:pPr>
        <w:widowControl w:val="0"/>
        <w:spacing w:after="0"/>
        <w:ind w:left="142"/>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 ОДНОСТОРОННЕЕ РАСТОРЖЕНИЕ ДОГОВОРА</w:t>
      </w:r>
    </w:p>
    <w:p w:rsidR="00221FB2" w:rsidRPr="00221FB2" w:rsidRDefault="00221FB2" w:rsidP="00444DF4">
      <w:pPr>
        <w:widowControl w:val="0"/>
        <w:spacing w:after="0" w:line="240" w:lineRule="auto"/>
        <w:ind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 Арендодатель вправе отказаться от исполнения настоящего Договора полностью или в части, письменно уведомив Арендатора не менее чем за 15 (пятнадцать) календарных дней, в любом из следующих случаев:</w:t>
      </w:r>
    </w:p>
    <w:p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9.1.1. при использовании Объекта Арендатором не в соответствии с условиями настоящего Договора;</w:t>
      </w:r>
    </w:p>
    <w:p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9.1.2. при нарушении арендатором обязательств, предусмотренных Разделом 2 настоящего Договора;</w:t>
      </w:r>
    </w:p>
    <w:p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9.1.3. при существенном ухудшении состояния Объекта вне зависимости от вины Арендатора;</w:t>
      </w:r>
    </w:p>
    <w:p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9.1.4. при просрочке внесения арендной платы в полном размере как фиксированной, так и переменной (если применимо) более двух раз и более чем за 5 (пять) рабочих дней после наступления срока очередного платежа;</w:t>
      </w:r>
    </w:p>
    <w:p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15 (пятнадцать) календарных дней до предполагаемого дня расторжения.</w:t>
      </w:r>
    </w:p>
    <w:p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9.3. </w:t>
      </w:r>
      <w:r w:rsidR="00221FB2" w:rsidRPr="00221FB2">
        <w:rPr>
          <w:rFonts w:ascii="Times New Roman" w:eastAsia="Times New Roman" w:hAnsi="Times New Roman" w:cs="Times New Roman"/>
          <w:spacing w:val="-1"/>
          <w:sz w:val="24"/>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9.4. 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9.5. При расторжении настоящего Договора Арендатор обязан возвратить помещения  Арендодателю в срок, указанный в уведомлении Арендодателя.</w:t>
      </w:r>
    </w:p>
    <w:p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9.6. В случае досрочного расторжения настоящего Договора Стороны должны произвести сверку взаиморасчетов.</w:t>
      </w:r>
    </w:p>
    <w:p w:rsidR="00221FB2" w:rsidRPr="00221FB2" w:rsidRDefault="00221FB2" w:rsidP="00444DF4">
      <w:pPr>
        <w:widowControl w:val="0"/>
        <w:spacing w:after="0" w:line="240" w:lineRule="auto"/>
        <w:jc w:val="both"/>
        <w:rPr>
          <w:rFonts w:ascii="Times New Roman" w:eastAsia="Times New Roman" w:hAnsi="Times New Roman" w:cs="Times New Roman"/>
          <w:spacing w:val="-1"/>
          <w:sz w:val="24"/>
          <w:szCs w:val="24"/>
        </w:rPr>
      </w:pPr>
    </w:p>
    <w:p w:rsidR="00221FB2" w:rsidRPr="00221FB2" w:rsidRDefault="00221FB2" w:rsidP="00C77959">
      <w:pPr>
        <w:widowControl w:val="0"/>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10. ПРОЧИЕ УСЛОВИЯ</w:t>
      </w:r>
    </w:p>
    <w:p w:rsidR="00221FB2" w:rsidRPr="00221FB2" w:rsidRDefault="00C77959" w:rsidP="00444DF4">
      <w:pPr>
        <w:widowControl w:val="0"/>
        <w:tabs>
          <w:tab w:val="left" w:pos="-284"/>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221FB2" w:rsidRPr="00221FB2" w:rsidRDefault="00221FB2" w:rsidP="00444DF4">
      <w:pPr>
        <w:tabs>
          <w:tab w:val="left" w:pos="-284"/>
          <w:tab w:val="left" w:leader="underscore" w:pos="9330"/>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В случае невозможности свободного доступа в помещения Арендодатель вправе привлекать специализированные предприятия и службы.</w:t>
      </w:r>
    </w:p>
    <w:p w:rsidR="00221FB2" w:rsidRPr="00221FB2" w:rsidRDefault="00221FB2" w:rsidP="00444DF4">
      <w:pPr>
        <w:tabs>
          <w:tab w:val="left" w:pos="-284"/>
          <w:tab w:val="left" w:leader="underscore" w:pos="9330"/>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Доступ на Объект, осуществляемый без присутствия Арендатора, может фиксироваться с помощью видеозаписи.</w:t>
      </w:r>
    </w:p>
    <w:p w:rsidR="00221FB2" w:rsidRPr="00221FB2" w:rsidRDefault="00221FB2" w:rsidP="00444DF4">
      <w:pPr>
        <w:widowControl w:val="0"/>
        <w:tabs>
          <w:tab w:val="left" w:pos="-284"/>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10.2. Представителем Арендодателя для обеспечения оперативного взаимодействия Сторон по настоящему Договору является главный инженер Чуйченко Александр Николаевич, тел. (495) 302-94-88, poznsmash@yandex.ru.                                                                                                                                                                                  </w:t>
      </w:r>
    </w:p>
    <w:p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10.3. Представителем Арендатора для обеспечения оперативного взаимодействия Сторон по настоящ</w:t>
      </w:r>
      <w:r w:rsidR="00444DF4">
        <w:rPr>
          <w:rFonts w:ascii="Times New Roman" w:eastAsia="Times New Roman" w:hAnsi="Times New Roman" w:cs="Times New Roman"/>
          <w:spacing w:val="-1"/>
          <w:sz w:val="24"/>
          <w:szCs w:val="24"/>
        </w:rPr>
        <w:t>ему договору является _____________</w:t>
      </w:r>
      <w:r w:rsidRPr="00221FB2">
        <w:rPr>
          <w:rFonts w:ascii="Times New Roman" w:eastAsia="Times New Roman" w:hAnsi="Times New Roman" w:cs="Times New Roman"/>
          <w:spacing w:val="-1"/>
          <w:sz w:val="24"/>
          <w:szCs w:val="24"/>
        </w:rPr>
        <w:t>, тел. </w:t>
      </w:r>
      <w:r w:rsidR="00444DF4">
        <w:rPr>
          <w:rFonts w:ascii="Times New Roman" w:eastAsia="Times New Roman" w:hAnsi="Times New Roman"/>
          <w:spacing w:val="-1"/>
          <w:sz w:val="24"/>
          <w:szCs w:val="24"/>
        </w:rPr>
        <w:t xml:space="preserve">________, </w:t>
      </w:r>
      <w:r w:rsidR="00444DF4">
        <w:rPr>
          <w:rFonts w:ascii="Times New Roman" w:eastAsia="Times New Roman" w:hAnsi="Times New Roman"/>
          <w:spacing w:val="-1"/>
          <w:sz w:val="24"/>
          <w:szCs w:val="24"/>
          <w:lang w:val="en-US"/>
        </w:rPr>
        <w:t>e</w:t>
      </w:r>
      <w:r w:rsidR="00444DF4">
        <w:rPr>
          <w:rFonts w:ascii="Times New Roman" w:eastAsia="Times New Roman" w:hAnsi="Times New Roman"/>
          <w:spacing w:val="-1"/>
          <w:sz w:val="24"/>
          <w:szCs w:val="24"/>
        </w:rPr>
        <w:t>:</w:t>
      </w:r>
      <w:r w:rsidR="00444DF4">
        <w:rPr>
          <w:rFonts w:ascii="Times New Roman" w:eastAsia="Times New Roman" w:hAnsi="Times New Roman"/>
          <w:spacing w:val="-1"/>
          <w:sz w:val="24"/>
          <w:szCs w:val="24"/>
          <w:lang w:val="en-US"/>
        </w:rPr>
        <w:t>mail</w:t>
      </w:r>
      <w:r w:rsidR="00444DF4">
        <w:rPr>
          <w:rFonts w:ascii="Times New Roman" w:eastAsia="Times New Roman" w:hAnsi="Times New Roman"/>
          <w:spacing w:val="-1"/>
          <w:sz w:val="24"/>
          <w:szCs w:val="24"/>
        </w:rPr>
        <w:t>________.</w:t>
      </w:r>
    </w:p>
    <w:p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10.4. Все уведомления, направленные в рамках настоящего Договора, должны представляться как Арендодателю, так и Арендатору письменно на русском языке по электронной почте, указанной в п. 10.2 или п.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221FB2" w:rsidRPr="00221FB2" w:rsidRDefault="00C77959" w:rsidP="00444DF4">
      <w:pPr>
        <w:widowControl w:val="0"/>
        <w:tabs>
          <w:tab w:val="left" w:leader="underscore" w:pos="-426"/>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10.6. Стороны признают, что акт, в котором зафиксированы нарушения Арендатором условия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21FB2" w:rsidRPr="00221FB2" w:rsidRDefault="00C77959" w:rsidP="00444DF4">
      <w:pPr>
        <w:widowControl w:val="0"/>
        <w:tabs>
          <w:tab w:val="left" w:leader="underscore" w:pos="-426"/>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10.7. Обе Стороны обязаны соблюдать требования закона №273-ФЗ от 25.12.08 г. «О противодействии коррупции».</w:t>
      </w:r>
    </w:p>
    <w:p w:rsidR="00221FB2" w:rsidRPr="00221FB2" w:rsidRDefault="00221FB2" w:rsidP="00444DF4">
      <w:pPr>
        <w:pStyle w:val="a7"/>
        <w:jc w:val="both"/>
        <w:rPr>
          <w:spacing w:val="-1"/>
          <w:sz w:val="24"/>
          <w:szCs w:val="24"/>
          <w:lang w:val="ru-RU"/>
        </w:rPr>
      </w:pPr>
      <w:r w:rsidRPr="00221FB2">
        <w:rPr>
          <w:spacing w:val="-1"/>
          <w:sz w:val="24"/>
          <w:szCs w:val="24"/>
          <w:lang w:val="ru-RU"/>
        </w:rPr>
        <w:t xml:space="preserve">     10.8. Во всем, что прямо не предусмотрено настоящим Договором, Стороны руководствуются законодательством Российской Федерации.</w:t>
      </w:r>
    </w:p>
    <w:p w:rsidR="00221FB2" w:rsidRPr="00221FB2" w:rsidRDefault="00C77959"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10.9.  Настоящий Договор составлен в двух подлинных аутентичных экземплярах, по одному экземпляру для каждой из Сторон.</w:t>
      </w:r>
    </w:p>
    <w:p w:rsidR="00221FB2" w:rsidRPr="00221FB2" w:rsidRDefault="00221FB2" w:rsidP="00444DF4">
      <w:pPr>
        <w:pStyle w:val="a7"/>
        <w:jc w:val="both"/>
        <w:rPr>
          <w:spacing w:val="-1"/>
          <w:sz w:val="24"/>
          <w:szCs w:val="24"/>
          <w:lang w:val="ru-RU"/>
        </w:rPr>
      </w:pPr>
    </w:p>
    <w:p w:rsidR="00221FB2" w:rsidRPr="00221FB2" w:rsidRDefault="00221FB2" w:rsidP="00221FB2">
      <w:pPr>
        <w:pStyle w:val="a7"/>
        <w:jc w:val="center"/>
        <w:rPr>
          <w:spacing w:val="-1"/>
          <w:sz w:val="24"/>
          <w:szCs w:val="24"/>
          <w:lang w:val="ru-RU"/>
        </w:rPr>
      </w:pPr>
      <w:r w:rsidRPr="00221FB2">
        <w:rPr>
          <w:spacing w:val="-1"/>
          <w:sz w:val="24"/>
          <w:szCs w:val="24"/>
          <w:lang w:val="ru-RU"/>
        </w:rPr>
        <w:t>11. АДРЕСА И РЕКВИЗИТЫ СТОРОН</w:t>
      </w:r>
    </w:p>
    <w:p w:rsidR="00221FB2" w:rsidRPr="00221FB2" w:rsidRDefault="00221FB2" w:rsidP="00221FB2">
      <w:pPr>
        <w:pStyle w:val="a7"/>
        <w:jc w:val="center"/>
        <w:rPr>
          <w:spacing w:val="-1"/>
          <w:sz w:val="24"/>
          <w:szCs w:val="24"/>
          <w:lang w:val="ru-RU"/>
        </w:rPr>
      </w:pPr>
    </w:p>
    <w:p w:rsidR="00221FB2" w:rsidRPr="00221FB2" w:rsidRDefault="00221FB2" w:rsidP="00221FB2">
      <w:pPr>
        <w:pStyle w:val="a7"/>
        <w:rPr>
          <w:spacing w:val="-1"/>
          <w:sz w:val="24"/>
          <w:szCs w:val="24"/>
          <w:lang w:val="ru-RU"/>
        </w:rPr>
      </w:pPr>
      <w:r w:rsidRPr="00221FB2">
        <w:rPr>
          <w:spacing w:val="-1"/>
          <w:sz w:val="24"/>
          <w:szCs w:val="24"/>
          <w:lang w:val="ru-RU"/>
        </w:rPr>
        <w:t xml:space="preserve">  </w:t>
      </w:r>
      <w:r w:rsidR="00C77959">
        <w:rPr>
          <w:spacing w:val="-1"/>
          <w:sz w:val="24"/>
          <w:szCs w:val="24"/>
          <w:lang w:val="ru-RU"/>
        </w:rPr>
        <w:t xml:space="preserve">                          </w:t>
      </w:r>
      <w:r w:rsidRPr="00221FB2">
        <w:rPr>
          <w:spacing w:val="-1"/>
          <w:sz w:val="24"/>
          <w:szCs w:val="24"/>
          <w:lang w:val="ru-RU"/>
        </w:rPr>
        <w:t xml:space="preserve">Арендодатель                                            </w:t>
      </w:r>
      <w:r w:rsidR="00C77959">
        <w:rPr>
          <w:spacing w:val="-1"/>
          <w:sz w:val="24"/>
          <w:szCs w:val="24"/>
          <w:lang w:val="ru-RU"/>
        </w:rPr>
        <w:t xml:space="preserve">      </w:t>
      </w:r>
      <w:r w:rsidR="006269E2">
        <w:rPr>
          <w:spacing w:val="-1"/>
          <w:sz w:val="24"/>
          <w:szCs w:val="24"/>
          <w:lang w:val="ru-RU"/>
        </w:rPr>
        <w:t xml:space="preserve">             </w:t>
      </w:r>
      <w:r w:rsidRPr="00221FB2">
        <w:rPr>
          <w:spacing w:val="-1"/>
          <w:sz w:val="24"/>
          <w:szCs w:val="24"/>
          <w:lang w:val="ru-RU"/>
        </w:rPr>
        <w:t>Арендатор</w:t>
      </w:r>
    </w:p>
    <w:p w:rsidR="00221FB2" w:rsidRPr="00221FB2" w:rsidRDefault="00221FB2" w:rsidP="00221FB2">
      <w:pPr>
        <w:pStyle w:val="a7"/>
        <w:rPr>
          <w:spacing w:val="-1"/>
          <w:sz w:val="24"/>
          <w:szCs w:val="24"/>
          <w:lang w:val="ru-RU"/>
        </w:rPr>
      </w:pPr>
    </w:p>
    <w:p w:rsidR="00221FB2" w:rsidRPr="00221FB2" w:rsidRDefault="00221FB2" w:rsidP="00221FB2">
      <w:pPr>
        <w:pStyle w:val="a7"/>
        <w:tabs>
          <w:tab w:val="left" w:pos="6096"/>
        </w:tabs>
        <w:rPr>
          <w:spacing w:val="-1"/>
          <w:sz w:val="24"/>
          <w:szCs w:val="24"/>
          <w:lang w:val="ru-RU"/>
        </w:rPr>
      </w:pPr>
      <w:r w:rsidRPr="00221FB2">
        <w:rPr>
          <w:spacing w:val="-1"/>
          <w:sz w:val="24"/>
          <w:szCs w:val="24"/>
          <w:lang w:val="ru-RU"/>
        </w:rPr>
        <w:t xml:space="preserve">                  Акционерное общество                                   </w:t>
      </w:r>
    </w:p>
    <w:p w:rsidR="00221FB2" w:rsidRPr="00221FB2" w:rsidRDefault="00221FB2" w:rsidP="00221FB2">
      <w:pPr>
        <w:pStyle w:val="a7"/>
        <w:rPr>
          <w:spacing w:val="-1"/>
          <w:sz w:val="24"/>
          <w:szCs w:val="24"/>
          <w:lang w:val="ru-RU"/>
        </w:rPr>
      </w:pPr>
      <w:r w:rsidRPr="00221FB2">
        <w:rPr>
          <w:spacing w:val="-1"/>
          <w:sz w:val="24"/>
          <w:szCs w:val="24"/>
          <w:lang w:val="ru-RU"/>
        </w:rPr>
        <w:t xml:space="preserve">              «Перовский опытный завод                </w:t>
      </w:r>
    </w:p>
    <w:p w:rsidR="00C77959" w:rsidRDefault="00221FB2" w:rsidP="000A114F">
      <w:pPr>
        <w:pStyle w:val="a7"/>
        <w:ind w:left="0" w:firstLine="112"/>
        <w:rPr>
          <w:spacing w:val="-1"/>
          <w:sz w:val="24"/>
          <w:szCs w:val="24"/>
          <w:lang w:val="ru-RU"/>
        </w:rPr>
      </w:pPr>
      <w:r w:rsidRPr="00221FB2">
        <w:rPr>
          <w:spacing w:val="-1"/>
          <w:sz w:val="24"/>
          <w:szCs w:val="24"/>
          <w:lang w:val="ru-RU"/>
        </w:rPr>
        <w:t xml:space="preserve">                      «Нестандартмаш» </w:t>
      </w:r>
    </w:p>
    <w:p w:rsidR="00C77959" w:rsidRDefault="00221FB2" w:rsidP="000A114F">
      <w:pPr>
        <w:pStyle w:val="a7"/>
        <w:ind w:left="0" w:firstLine="112"/>
        <w:rPr>
          <w:spacing w:val="-1"/>
          <w:sz w:val="24"/>
          <w:szCs w:val="24"/>
          <w:lang w:val="ru-RU"/>
        </w:rPr>
      </w:pPr>
      <w:r w:rsidRPr="00221FB2">
        <w:rPr>
          <w:spacing w:val="-1"/>
          <w:sz w:val="24"/>
          <w:szCs w:val="24"/>
          <w:lang w:val="ru-RU"/>
        </w:rPr>
        <w:t xml:space="preserve">  </w:t>
      </w:r>
      <w:r w:rsidRPr="000A114F">
        <w:rPr>
          <w:spacing w:val="-1"/>
          <w:sz w:val="24"/>
          <w:szCs w:val="24"/>
          <w:lang w:val="ru-RU"/>
        </w:rPr>
        <w:t xml:space="preserve">             </w:t>
      </w:r>
    </w:p>
    <w:p w:rsidR="00C77959" w:rsidRDefault="00221FB2" w:rsidP="000A114F">
      <w:pPr>
        <w:pStyle w:val="a7"/>
        <w:ind w:left="0" w:firstLine="112"/>
        <w:rPr>
          <w:spacing w:val="-1"/>
          <w:sz w:val="24"/>
          <w:szCs w:val="24"/>
          <w:lang w:val="ru-RU"/>
        </w:rPr>
      </w:pPr>
      <w:r w:rsidRPr="000A114F">
        <w:rPr>
          <w:spacing w:val="-1"/>
          <w:sz w:val="24"/>
          <w:szCs w:val="24"/>
          <w:lang w:val="ru-RU"/>
        </w:rPr>
        <w:t xml:space="preserve">Юридический адрес: 111394, г. Москва,                                     </w:t>
      </w:r>
    </w:p>
    <w:p w:rsidR="000A114F" w:rsidRDefault="00221FB2" w:rsidP="000A114F">
      <w:pPr>
        <w:pStyle w:val="a7"/>
        <w:ind w:left="0" w:firstLine="112"/>
        <w:rPr>
          <w:spacing w:val="-1"/>
          <w:sz w:val="24"/>
          <w:szCs w:val="24"/>
          <w:lang w:val="ru-RU"/>
        </w:rPr>
      </w:pPr>
      <w:r w:rsidRPr="000A114F">
        <w:rPr>
          <w:spacing w:val="-1"/>
          <w:sz w:val="24"/>
          <w:szCs w:val="24"/>
          <w:lang w:val="ru-RU"/>
        </w:rPr>
        <w:t xml:space="preserve">Мартеновская, д. 38                                                               </w:t>
      </w:r>
    </w:p>
    <w:p w:rsidR="000A114F" w:rsidRDefault="00C77959" w:rsidP="00C77959">
      <w:pPr>
        <w:pStyle w:val="a7"/>
        <w:ind w:left="142" w:hanging="142"/>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ИНН 7720547784                                                               </w:t>
      </w:r>
      <w:r w:rsidR="000A114F">
        <w:rPr>
          <w:spacing w:val="-1"/>
          <w:sz w:val="24"/>
          <w:szCs w:val="24"/>
          <w:lang w:val="ru-RU"/>
        </w:rPr>
        <w:t xml:space="preserve">                                                       </w:t>
      </w:r>
      <w:r>
        <w:rPr>
          <w:spacing w:val="-1"/>
          <w:sz w:val="24"/>
          <w:szCs w:val="24"/>
          <w:lang w:val="ru-RU"/>
        </w:rPr>
        <w:t xml:space="preserve">  </w:t>
      </w:r>
      <w:r w:rsidR="000A114F">
        <w:rPr>
          <w:spacing w:val="-1"/>
          <w:sz w:val="24"/>
          <w:szCs w:val="24"/>
          <w:lang w:val="ru-RU"/>
        </w:rPr>
        <w:t>КПП</w:t>
      </w:r>
      <w:r w:rsidR="00221FB2" w:rsidRPr="00221FB2">
        <w:rPr>
          <w:spacing w:val="-1"/>
          <w:sz w:val="24"/>
          <w:szCs w:val="24"/>
          <w:lang w:val="ru-RU"/>
        </w:rPr>
        <w:t xml:space="preserve">772001001                                                                 </w:t>
      </w:r>
    </w:p>
    <w:p w:rsidR="000A114F" w:rsidRDefault="00221FB2" w:rsidP="000A114F">
      <w:pPr>
        <w:pStyle w:val="a7"/>
        <w:ind w:left="0"/>
        <w:rPr>
          <w:spacing w:val="-1"/>
          <w:sz w:val="24"/>
          <w:szCs w:val="24"/>
          <w:lang w:val="ru-RU"/>
        </w:rPr>
      </w:pPr>
      <w:r w:rsidRPr="00221FB2">
        <w:rPr>
          <w:spacing w:val="-1"/>
          <w:sz w:val="24"/>
          <w:szCs w:val="24"/>
          <w:lang w:val="ru-RU"/>
        </w:rPr>
        <w:t xml:space="preserve">  Расчетный счет 40502810638000000064                   </w:t>
      </w:r>
    </w:p>
    <w:p w:rsidR="000A114F" w:rsidRDefault="00C77959" w:rsidP="000A114F">
      <w:pPr>
        <w:pStyle w:val="a7"/>
        <w:ind w:left="0"/>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в ПАО «Сбербанк России» г. Москва                                               </w:t>
      </w:r>
    </w:p>
    <w:p w:rsidR="00221FB2" w:rsidRPr="00221FB2" w:rsidRDefault="00221FB2" w:rsidP="000A114F">
      <w:pPr>
        <w:pStyle w:val="a7"/>
        <w:ind w:left="0"/>
        <w:rPr>
          <w:spacing w:val="-1"/>
          <w:sz w:val="24"/>
          <w:szCs w:val="24"/>
          <w:lang w:val="ru-RU"/>
        </w:rPr>
      </w:pPr>
      <w:r w:rsidRPr="00221FB2">
        <w:rPr>
          <w:spacing w:val="-1"/>
          <w:sz w:val="24"/>
          <w:szCs w:val="24"/>
          <w:lang w:val="ru-RU"/>
        </w:rPr>
        <w:t xml:space="preserve"> </w:t>
      </w:r>
      <w:r w:rsidR="00C77959">
        <w:rPr>
          <w:spacing w:val="-1"/>
          <w:sz w:val="24"/>
          <w:szCs w:val="24"/>
          <w:lang w:val="ru-RU"/>
        </w:rPr>
        <w:t xml:space="preserve"> К</w:t>
      </w:r>
      <w:r w:rsidRPr="00221FB2">
        <w:rPr>
          <w:spacing w:val="-1"/>
          <w:sz w:val="24"/>
          <w:szCs w:val="24"/>
          <w:lang w:val="ru-RU"/>
        </w:rPr>
        <w:t xml:space="preserve">орр. счет 30101810400000000225                                                      </w:t>
      </w:r>
    </w:p>
    <w:p w:rsidR="00221FB2" w:rsidRPr="00221FB2" w:rsidRDefault="00C77959" w:rsidP="00221FB2">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БИК 044525225                                                                </w:t>
      </w:r>
    </w:p>
    <w:p w:rsidR="00221FB2" w:rsidRPr="00221FB2" w:rsidRDefault="00221FB2" w:rsidP="00221FB2">
      <w:pPr>
        <w:widowControl w:val="0"/>
        <w:autoSpaceDE w:val="0"/>
        <w:autoSpaceDN w:val="0"/>
        <w:adjustRightInd w:val="0"/>
        <w:spacing w:line="271" w:lineRule="auto"/>
        <w:ind w:left="4956"/>
        <w:rPr>
          <w:rFonts w:ascii="Times New Roman" w:eastAsia="Times New Roman" w:hAnsi="Times New Roman" w:cs="Times New Roman"/>
          <w:spacing w:val="-1"/>
          <w:sz w:val="24"/>
          <w:szCs w:val="24"/>
        </w:rPr>
      </w:pPr>
    </w:p>
    <w:p w:rsidR="00221FB2" w:rsidRPr="002C5B54" w:rsidRDefault="00C77959" w:rsidP="002C5B54">
      <w:pPr>
        <w:pStyle w:val="a7"/>
        <w:tabs>
          <w:tab w:val="left" w:pos="5249"/>
        </w:tabs>
        <w:rPr>
          <w:spacing w:val="-1"/>
          <w:sz w:val="24"/>
          <w:szCs w:val="24"/>
          <w:lang w:val="ru-RU"/>
        </w:rPr>
      </w:pPr>
      <w:r>
        <w:rPr>
          <w:spacing w:val="-1"/>
          <w:sz w:val="24"/>
          <w:szCs w:val="24"/>
          <w:lang w:val="ru-RU"/>
        </w:rPr>
        <w:t xml:space="preserve"> </w:t>
      </w:r>
      <w:r w:rsidR="002C5B54">
        <w:rPr>
          <w:spacing w:val="-1"/>
          <w:sz w:val="24"/>
          <w:szCs w:val="24"/>
          <w:lang w:val="ru-RU"/>
        </w:rPr>
        <w:t xml:space="preserve">______________________         </w:t>
      </w:r>
      <w:r>
        <w:rPr>
          <w:spacing w:val="-1"/>
          <w:sz w:val="24"/>
          <w:szCs w:val="24"/>
          <w:lang w:val="ru-RU"/>
        </w:rPr>
        <w:t xml:space="preserve">                                                    </w:t>
      </w:r>
      <w:r w:rsidR="002C5B54">
        <w:rPr>
          <w:spacing w:val="-1"/>
          <w:sz w:val="24"/>
          <w:szCs w:val="24"/>
          <w:lang w:val="ru-RU"/>
        </w:rPr>
        <w:t>__________________</w:t>
      </w:r>
    </w:p>
    <w:p w:rsidR="00221FB2" w:rsidRPr="00221FB2" w:rsidRDefault="00C77959" w:rsidP="00221FB2">
      <w:pPr>
        <w:widowControl w:val="0"/>
        <w:autoSpaceDE w:val="0"/>
        <w:autoSpaceDN w:val="0"/>
        <w:adjustRightInd w:val="0"/>
        <w:spacing w:line="271"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7D659A">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М.П.</w:t>
      </w:r>
    </w:p>
    <w:p w:rsidR="00221FB2" w:rsidRPr="00221FB2" w:rsidRDefault="00221FB2" w:rsidP="00221FB2">
      <w:pPr>
        <w:widowControl w:val="0"/>
        <w:autoSpaceDE w:val="0"/>
        <w:autoSpaceDN w:val="0"/>
        <w:adjustRightInd w:val="0"/>
        <w:spacing w:line="271" w:lineRule="auto"/>
        <w:rPr>
          <w:rFonts w:ascii="Times New Roman" w:eastAsia="Times New Roman" w:hAnsi="Times New Roman" w:cs="Times New Roman"/>
          <w:spacing w:val="-1"/>
          <w:sz w:val="24"/>
          <w:szCs w:val="24"/>
        </w:rPr>
      </w:pPr>
    </w:p>
    <w:p w:rsidR="00221FB2" w:rsidRPr="00221FB2" w:rsidRDefault="00221FB2" w:rsidP="002C5B54">
      <w:pPr>
        <w:widowControl w:val="0"/>
        <w:autoSpaceDE w:val="0"/>
        <w:autoSpaceDN w:val="0"/>
        <w:adjustRightInd w:val="0"/>
        <w:spacing w:after="0" w:line="271" w:lineRule="auto"/>
        <w:rPr>
          <w:rFonts w:ascii="Times New Roman" w:eastAsia="Times New Roman" w:hAnsi="Times New Roman" w:cs="Times New Roman"/>
          <w:spacing w:val="-1"/>
          <w:sz w:val="24"/>
          <w:szCs w:val="24"/>
        </w:rPr>
      </w:pPr>
    </w:p>
    <w:p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Приложение № 1</w:t>
      </w:r>
    </w:p>
    <w:p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к договору аренды объектов</w:t>
      </w:r>
    </w:p>
    <w:p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недвижимого имущества</w:t>
      </w:r>
    </w:p>
    <w:p w:rsidR="00221FB2" w:rsidRDefault="002C5B54"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 ___</w:t>
      </w:r>
    </w:p>
    <w:p w:rsidR="00C77959" w:rsidRPr="00221FB2" w:rsidRDefault="00C77959"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rsidR="00221FB2" w:rsidRPr="00221FB2" w:rsidRDefault="00221FB2"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Характеристики и экспликация помещений</w:t>
      </w:r>
    </w:p>
    <w:p w:rsidR="002C5B54" w:rsidRDefault="003D7D2A"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Строение №_______</w:t>
      </w:r>
    </w:p>
    <w:p w:rsidR="00221FB2" w:rsidRPr="00221FB2" w:rsidRDefault="00221FB2"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p>
    <w:p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План размещения</w:t>
      </w:r>
    </w:p>
    <w:p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bookmarkStart w:id="0" w:name="Par191"/>
      <w:bookmarkEnd w:id="0"/>
    </w:p>
    <w:p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p>
    <w:p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p>
    <w:p w:rsidR="00221FB2" w:rsidRPr="00221FB2" w:rsidRDefault="00365E0C"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rect id="_x0000_s2112" style="position:absolute;left:0;text-align:left;margin-left:-282.65pt;margin-top:10.45pt;width:24.15pt;height:36pt;z-index:2516992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" fillcolor="#4f81bd [3204]" strokecolor="red" strokeweight="3.5pt">
            <v:fill opacity="30069f"/>
            <v:stroke opacity="34181f"/>
            <v:path arrowok="t"/>
            <v:textbox style="mso-next-textbox:#_x0000_s2112">
              <w:txbxContent>
                <w:p w:rsidR="00473200" w:rsidRPr="00436A18" w:rsidRDefault="00473200" w:rsidP="00221FB2">
                  <w:pPr>
                    <w:rPr>
                      <w:rFonts w:asciiTheme="majorHAnsi" w:hAnsiTheme="majorHAnsi"/>
                      <w:b/>
                      <w:outline/>
                      <w:color w:val="4F81BD" w:themeColor="accent1"/>
                      <w:sz w:val="6"/>
                      <w:szCs w:val="10"/>
                    </w:rPr>
                  </w:pPr>
                </w:p>
              </w:txbxContent>
            </v:textbox>
          </v:rect>
        </w:pict>
      </w:r>
    </w:p>
    <w:p w:rsidR="00221FB2" w:rsidRPr="00221FB2" w:rsidRDefault="00365E0C" w:rsidP="00221FB2">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rect id="_x0000_s2109" style="position:absolute;margin-left:36.05pt;margin-top:-1.5pt;width:24.15pt;height:17.8pt;z-index:2516961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" fillcolor="#4f81bd [3204]" strokecolor="red" strokeweight="3.5pt">
            <v:fill opacity="30069f"/>
            <v:stroke opacity="34181f"/>
            <v:path arrowok="t"/>
            <v:textbox style="mso-next-textbox:#_x0000_s2109">
              <w:txbxContent>
                <w:p w:rsidR="00473200" w:rsidRPr="00436A18" w:rsidRDefault="00473200" w:rsidP="00221FB2">
                  <w:pPr>
                    <w:rPr>
                      <w:rFonts w:asciiTheme="majorHAnsi" w:hAnsiTheme="majorHAnsi"/>
                      <w:b/>
                      <w:outline/>
                      <w:color w:val="4F81BD" w:themeColor="accent1"/>
                      <w:sz w:val="6"/>
                      <w:szCs w:val="10"/>
                    </w:rPr>
                  </w:pPr>
                </w:p>
              </w:txbxContent>
            </v:textbox>
          </v:rect>
        </w:pict>
      </w:r>
      <w:r w:rsidR="00221FB2" w:rsidRPr="00221FB2">
        <w:rPr>
          <w:rFonts w:ascii="Times New Roman" w:eastAsia="Times New Roman" w:hAnsi="Times New Roman" w:cs="Times New Roman"/>
          <w:spacing w:val="-1"/>
          <w:sz w:val="24"/>
          <w:szCs w:val="24"/>
        </w:rPr>
        <w:t xml:space="preserve">                   </w:t>
      </w:r>
      <w:r w:rsidR="006269E2">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Границы передаваемого в аренду Объекта.</w:t>
      </w: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C77959">
      <w:pPr>
        <w:spacing w:after="0"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Инженерное обеспечение и услуги, которые будут использованы арендатором: </w:t>
      </w:r>
    </w:p>
    <w:p w:rsidR="00221FB2" w:rsidRPr="00221FB2" w:rsidRDefault="003D7D2A"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__________________________________</w:t>
      </w:r>
      <w:r w:rsidR="00221FB2" w:rsidRPr="00221FB2">
        <w:rPr>
          <w:rFonts w:ascii="Times New Roman" w:eastAsia="Times New Roman" w:hAnsi="Times New Roman" w:cs="Times New Roman"/>
          <w:spacing w:val="-1"/>
          <w:sz w:val="24"/>
          <w:szCs w:val="24"/>
        </w:rPr>
        <w:t>.</w:t>
      </w:r>
    </w:p>
    <w:p w:rsidR="00221FB2" w:rsidRPr="00221FB2" w:rsidRDefault="00221FB2" w:rsidP="002C5B54">
      <w:pPr>
        <w:spacing w:after="0" w:line="240" w:lineRule="auto"/>
        <w:rPr>
          <w:rFonts w:ascii="Times New Roman" w:eastAsia="Times New Roman" w:hAnsi="Times New Roman" w:cs="Times New Roman"/>
          <w:spacing w:val="-1"/>
          <w:sz w:val="24"/>
          <w:szCs w:val="24"/>
        </w:rPr>
      </w:pPr>
    </w:p>
    <w:tbl>
      <w:tblPr>
        <w:tblW w:w="0" w:type="auto"/>
        <w:tblInd w:w="2" w:type="dxa"/>
        <w:tblLook w:val="00A0"/>
      </w:tblPr>
      <w:tblGrid>
        <w:gridCol w:w="5209"/>
        <w:gridCol w:w="4820"/>
      </w:tblGrid>
      <w:tr w:rsidR="00221FB2" w:rsidRPr="00221FB2" w:rsidTr="00444DF4">
        <w:tc>
          <w:tcPr>
            <w:tcW w:w="5209" w:type="dxa"/>
          </w:tcPr>
          <w:p w:rsidR="00221FB2" w:rsidRPr="00221FB2" w:rsidRDefault="00365E0C"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shapetype id="_x0000_t32" coordsize="21600,21600" o:spt="32" o:oned="t" path="m,l21600,21600e" filled="f">
                  <v:path arrowok="t" fillok="f" o:connecttype="none"/>
                  <o:lock v:ext="edit" shapetype="t"/>
                </v:shapetype>
                <v:shape id="_x0000_s2108" type="#_x0000_t32" style="position:absolute;left:0;text-align:left;margin-left:205.7pt;margin-top:237pt;width:.05pt;height:.05pt;z-index:251695104" o:connectortype="straight" strokeweight="1pt"/>
              </w:pict>
            </w:r>
            <w:r w:rsidR="00221FB2" w:rsidRPr="00221FB2">
              <w:rPr>
                <w:rFonts w:ascii="Times New Roman" w:eastAsia="Times New Roman" w:hAnsi="Times New Roman" w:cs="Times New Roman"/>
                <w:spacing w:val="-1"/>
                <w:sz w:val="24"/>
                <w:szCs w:val="24"/>
              </w:rPr>
              <w:t xml:space="preserve">  Арендодатель</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rsidR="00221FB2" w:rsidRDefault="00221FB2" w:rsidP="002C5B54">
            <w:pPr>
              <w:spacing w:after="0" w:line="240" w:lineRule="auto"/>
              <w:rPr>
                <w:rFonts w:ascii="Times New Roman" w:eastAsia="Times New Roman" w:hAnsi="Times New Roman" w:cs="Times New Roman"/>
                <w:spacing w:val="-1"/>
                <w:sz w:val="24"/>
                <w:szCs w:val="24"/>
              </w:rPr>
            </w:pPr>
          </w:p>
          <w:p w:rsidR="006269E2" w:rsidRPr="00221FB2" w:rsidRDefault="006269E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_______________</w:t>
            </w: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 </w:t>
            </w:r>
          </w:p>
        </w:tc>
        <w:tc>
          <w:tcPr>
            <w:tcW w:w="482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C5B54" w:rsidRDefault="002C5B54" w:rsidP="002C5B54">
            <w:pPr>
              <w:spacing w:after="0" w:line="240" w:lineRule="auto"/>
              <w:rPr>
                <w:rFonts w:ascii="Times New Roman" w:eastAsia="Times New Roman" w:hAnsi="Times New Roman" w:cs="Times New Roman"/>
                <w:spacing w:val="-1"/>
                <w:sz w:val="24"/>
                <w:szCs w:val="24"/>
              </w:rPr>
            </w:pPr>
          </w:p>
          <w:p w:rsidR="006269E2" w:rsidRDefault="006269E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_</w:t>
            </w:r>
            <w:r w:rsidR="002C5B54">
              <w:rPr>
                <w:rFonts w:ascii="Times New Roman" w:eastAsia="Times New Roman" w:hAnsi="Times New Roman" w:cs="Times New Roman"/>
                <w:spacing w:val="-1"/>
                <w:sz w:val="24"/>
                <w:szCs w:val="24"/>
              </w:rPr>
              <w:t>_________________</w:t>
            </w: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 xml:space="preserve">                    М.П.</w:t>
            </w:r>
          </w:p>
        </w:tc>
      </w:tr>
    </w:tbl>
    <w:p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7D659A" w:rsidRDefault="007D659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rsidR="007D659A" w:rsidRPr="00221FB2" w:rsidRDefault="007D659A"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2</w:t>
      </w: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недвижимого имущества</w:t>
      </w:r>
    </w:p>
    <w:p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№___</w:t>
      </w:r>
    </w:p>
    <w:p w:rsidR="00221FB2" w:rsidRPr="00221FB2" w:rsidRDefault="00221FB2" w:rsidP="002C5B54">
      <w:pPr>
        <w:widowControl w:val="0"/>
        <w:shd w:val="clear" w:color="auto" w:fill="FFFFFF"/>
        <w:tabs>
          <w:tab w:val="left" w:pos="1418"/>
        </w:tabs>
        <w:spacing w:after="0" w:line="271" w:lineRule="auto"/>
        <w:rPr>
          <w:rFonts w:ascii="Times New Roman" w:eastAsia="Times New Roman" w:hAnsi="Times New Roman" w:cs="Times New Roman"/>
          <w:spacing w:val="-1"/>
          <w:sz w:val="24"/>
          <w:szCs w:val="24"/>
        </w:rPr>
      </w:pPr>
    </w:p>
    <w:p w:rsidR="00221FB2" w:rsidRPr="00221FB2" w:rsidRDefault="00221FB2" w:rsidP="002C5B54">
      <w:pPr>
        <w:spacing w:after="0"/>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РАСЧЕТ </w:t>
      </w:r>
    </w:p>
    <w:p w:rsidR="00221FB2" w:rsidRPr="00221FB2" w:rsidRDefault="00221FB2" w:rsidP="002C5B54">
      <w:pPr>
        <w:spacing w:after="0"/>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арендной платы</w:t>
      </w:r>
    </w:p>
    <w:p w:rsidR="00221FB2" w:rsidRPr="00221FB2" w:rsidRDefault="00221FB2" w:rsidP="002C5B54">
      <w:pPr>
        <w:spacing w:after="0"/>
        <w:jc w:val="center"/>
        <w:rPr>
          <w:rFonts w:ascii="Times New Roman" w:eastAsia="Times New Roman" w:hAnsi="Times New Roman" w:cs="Times New Roman"/>
          <w:spacing w:val="-1"/>
          <w:sz w:val="24"/>
          <w:szCs w:val="24"/>
        </w:rPr>
      </w:pPr>
    </w:p>
    <w:p w:rsidR="00221FB2" w:rsidRPr="00221FB2" w:rsidRDefault="00221FB2" w:rsidP="002C5B54">
      <w:pPr>
        <w:spacing w:after="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ab/>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2268"/>
        <w:gridCol w:w="2091"/>
      </w:tblGrid>
      <w:tr w:rsidR="00221FB2" w:rsidRPr="00221FB2" w:rsidTr="00444DF4">
        <w:tc>
          <w:tcPr>
            <w:tcW w:w="5778" w:type="dxa"/>
          </w:tcPr>
          <w:p w:rsidR="00221FB2" w:rsidRPr="00221FB2" w:rsidRDefault="00221FB2" w:rsidP="00444DF4">
            <w:pPr>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Объект</w:t>
            </w:r>
          </w:p>
        </w:tc>
        <w:tc>
          <w:tcPr>
            <w:tcW w:w="2268" w:type="dxa"/>
          </w:tcPr>
          <w:p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Ставка арендной платы за 1 м2 в год с НДС 20%, ЭР и КУ (руб.)</w:t>
            </w:r>
          </w:p>
        </w:tc>
        <w:tc>
          <w:tcPr>
            <w:tcW w:w="2091" w:type="dxa"/>
          </w:tcPr>
          <w:p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Ежемесячная арендная плата с НДС 20%, ЭР и КУ (руб.)</w:t>
            </w:r>
          </w:p>
        </w:tc>
      </w:tr>
      <w:tr w:rsidR="00221FB2" w:rsidRPr="00221FB2" w:rsidTr="00444DF4">
        <w:tc>
          <w:tcPr>
            <w:tcW w:w="5778" w:type="dxa"/>
          </w:tcPr>
          <w:p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Площадь, сдаваем</w:t>
            </w:r>
            <w:r w:rsidR="003D7D2A">
              <w:rPr>
                <w:rFonts w:ascii="Times New Roman" w:eastAsia="Times New Roman" w:hAnsi="Times New Roman" w:cs="Times New Roman"/>
                <w:spacing w:val="-1"/>
                <w:sz w:val="24"/>
                <w:szCs w:val="24"/>
              </w:rPr>
              <w:t>ых в аренду помещений, –____кв.м.</w:t>
            </w:r>
            <w:r w:rsidRPr="00221FB2">
              <w:rPr>
                <w:rFonts w:ascii="Times New Roman" w:eastAsia="Times New Roman" w:hAnsi="Times New Roman" w:cs="Times New Roman"/>
                <w:spacing w:val="-1"/>
                <w:sz w:val="24"/>
                <w:szCs w:val="24"/>
              </w:rPr>
              <w:t xml:space="preserve"> </w:t>
            </w:r>
          </w:p>
        </w:tc>
        <w:tc>
          <w:tcPr>
            <w:tcW w:w="2268" w:type="dxa"/>
          </w:tcPr>
          <w:p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c>
          <w:tcPr>
            <w:tcW w:w="2091" w:type="dxa"/>
          </w:tcPr>
          <w:p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r>
      <w:tr w:rsidR="00221FB2" w:rsidRPr="00221FB2" w:rsidTr="00444DF4">
        <w:tc>
          <w:tcPr>
            <w:tcW w:w="5778" w:type="dxa"/>
          </w:tcPr>
          <w:p w:rsidR="00221FB2" w:rsidRPr="00221FB2" w:rsidRDefault="00221FB2" w:rsidP="006269E2">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Ежемесячная </w:t>
            </w:r>
            <w:r w:rsidR="002C5B54">
              <w:rPr>
                <w:rFonts w:ascii="Times New Roman" w:eastAsia="Times New Roman" w:hAnsi="Times New Roman" w:cs="Times New Roman"/>
                <w:spacing w:val="-1"/>
                <w:sz w:val="24"/>
                <w:szCs w:val="24"/>
              </w:rPr>
              <w:t>арендная плата по договору № ___ от __.___.202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года.</w:t>
            </w:r>
          </w:p>
        </w:tc>
        <w:tc>
          <w:tcPr>
            <w:tcW w:w="2268" w:type="dxa"/>
          </w:tcPr>
          <w:p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c>
          <w:tcPr>
            <w:tcW w:w="2091" w:type="dxa"/>
          </w:tcPr>
          <w:p w:rsidR="00221FB2" w:rsidRPr="00221FB2" w:rsidRDefault="00221FB2" w:rsidP="00444DF4">
            <w:pPr>
              <w:spacing w:line="240" w:lineRule="auto"/>
              <w:jc w:val="center"/>
              <w:rPr>
                <w:rFonts w:ascii="Times New Roman" w:eastAsia="Times New Roman" w:hAnsi="Times New Roman" w:cs="Times New Roman"/>
                <w:spacing w:val="-1"/>
                <w:sz w:val="24"/>
                <w:szCs w:val="24"/>
              </w:rPr>
            </w:pPr>
          </w:p>
          <w:p w:rsidR="00221FB2" w:rsidRPr="00221FB2" w:rsidRDefault="00C77959" w:rsidP="00444DF4">
            <w:pPr>
              <w:spacing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в т.</w:t>
            </w:r>
            <w:r w:rsidR="00221FB2" w:rsidRPr="00221FB2">
              <w:rPr>
                <w:rFonts w:ascii="Times New Roman" w:eastAsia="Times New Roman" w:hAnsi="Times New Roman" w:cs="Times New Roman"/>
                <w:spacing w:val="-1"/>
                <w:sz w:val="24"/>
                <w:szCs w:val="24"/>
              </w:rPr>
              <w:t>ч</w:t>
            </w:r>
            <w:r w:rsidR="002C5B54">
              <w:rPr>
                <w:rFonts w:ascii="Times New Roman" w:eastAsia="Times New Roman" w:hAnsi="Times New Roman" w:cs="Times New Roman"/>
                <w:spacing w:val="-1"/>
                <w:sz w:val="24"/>
                <w:szCs w:val="24"/>
              </w:rPr>
              <w:t xml:space="preserve">. НДС - </w:t>
            </w:r>
          </w:p>
        </w:tc>
      </w:tr>
    </w:tbl>
    <w:p w:rsidR="00221FB2" w:rsidRPr="00221FB2" w:rsidRDefault="00221FB2" w:rsidP="00221FB2">
      <w:pPr>
        <w:rPr>
          <w:rFonts w:ascii="Times New Roman" w:eastAsia="Times New Roman" w:hAnsi="Times New Roman" w:cs="Times New Roman"/>
          <w:spacing w:val="-1"/>
          <w:sz w:val="24"/>
          <w:szCs w:val="24"/>
        </w:rPr>
      </w:pPr>
    </w:p>
    <w:p w:rsidR="00221FB2" w:rsidRPr="00221FB2" w:rsidRDefault="00221FB2" w:rsidP="00221FB2">
      <w:pPr>
        <w:rPr>
          <w:rFonts w:ascii="Times New Roman" w:eastAsia="Times New Roman" w:hAnsi="Times New Roman" w:cs="Times New Roman"/>
          <w:spacing w:val="-1"/>
          <w:sz w:val="24"/>
          <w:szCs w:val="24"/>
        </w:rPr>
      </w:pPr>
    </w:p>
    <w:tbl>
      <w:tblPr>
        <w:tblW w:w="0" w:type="auto"/>
        <w:tblInd w:w="2" w:type="dxa"/>
        <w:tblLook w:val="00A0"/>
      </w:tblPr>
      <w:tblGrid>
        <w:gridCol w:w="5209"/>
        <w:gridCol w:w="4820"/>
      </w:tblGrid>
      <w:tr w:rsidR="00221FB2" w:rsidRPr="00221FB2" w:rsidTr="00444DF4">
        <w:tc>
          <w:tcPr>
            <w:tcW w:w="5209" w:type="dxa"/>
          </w:tcPr>
          <w:p w:rsidR="00221FB2" w:rsidRPr="00221FB2" w:rsidRDefault="00365E0C"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shape id="_x0000_s2113" type="#_x0000_t32" style="position:absolute;left:0;text-align:left;margin-left:205.7pt;margin-top:237pt;width:.05pt;height:.05pt;z-index:251658240" o:connectortype="straight" strokeweight="1pt"/>
              </w:pict>
            </w:r>
            <w:r w:rsidR="00221FB2" w:rsidRPr="00221FB2">
              <w:rPr>
                <w:rFonts w:ascii="Times New Roman" w:eastAsia="Times New Roman" w:hAnsi="Times New Roman" w:cs="Times New Roman"/>
                <w:spacing w:val="-1"/>
                <w:sz w:val="24"/>
                <w:szCs w:val="24"/>
              </w:rPr>
              <w:t xml:space="preserve">   Арендодатель</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w:t>
            </w:r>
          </w:p>
          <w:p w:rsidR="00221FB2" w:rsidRPr="00221FB2" w:rsidRDefault="00C77959"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rsid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rsidR="002C5B54" w:rsidRPr="00221FB2" w:rsidRDefault="002C5B54"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Default="00221FB2" w:rsidP="002C5B54">
            <w:pPr>
              <w:spacing w:after="0" w:line="240" w:lineRule="auto"/>
              <w:rPr>
                <w:rFonts w:ascii="Times New Roman" w:eastAsia="Times New Roman" w:hAnsi="Times New Roman" w:cs="Times New Roman"/>
                <w:spacing w:val="-1"/>
                <w:sz w:val="24"/>
                <w:szCs w:val="24"/>
              </w:rPr>
            </w:pPr>
          </w:p>
          <w:p w:rsidR="002C5B54" w:rsidRPr="00221FB2" w:rsidRDefault="002C5B54"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rsidR="00221FB2" w:rsidRPr="00221FB2" w:rsidRDefault="00221FB2" w:rsidP="002C5B54">
      <w:pPr>
        <w:spacing w:after="0"/>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Pr="00221FB2"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3</w:t>
      </w: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недвижимого имущества</w:t>
      </w:r>
    </w:p>
    <w:p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 ___</w:t>
      </w:r>
    </w:p>
    <w:p w:rsidR="00221FB2" w:rsidRPr="00221FB2" w:rsidRDefault="00221FB2" w:rsidP="002C5B54">
      <w:pPr>
        <w:widowControl w:val="0"/>
        <w:shd w:val="clear" w:color="auto" w:fill="FFFFFF"/>
        <w:tabs>
          <w:tab w:val="left" w:pos="1418"/>
        </w:tabs>
        <w:spacing w:after="0" w:line="271" w:lineRule="auto"/>
        <w:rPr>
          <w:rFonts w:ascii="Times New Roman" w:eastAsia="Times New Roman" w:hAnsi="Times New Roman" w:cs="Times New Roman"/>
          <w:spacing w:val="-1"/>
          <w:sz w:val="24"/>
          <w:szCs w:val="24"/>
        </w:rPr>
      </w:pPr>
    </w:p>
    <w:p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Перечень и стоимость предоставляемых услуг</w:t>
      </w:r>
    </w:p>
    <w:p w:rsidR="00221FB2" w:rsidRPr="00221FB2" w:rsidRDefault="00221FB2" w:rsidP="002C5B54">
      <w:pPr>
        <w:spacing w:after="0"/>
        <w:rPr>
          <w:rFonts w:ascii="Times New Roman" w:eastAsia="Times New Roman" w:hAnsi="Times New Roman" w:cs="Times New Roman"/>
          <w:spacing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7079"/>
        <w:gridCol w:w="2304"/>
      </w:tblGrid>
      <w:tr w:rsidR="00221FB2" w:rsidRPr="00221FB2" w:rsidTr="00444DF4">
        <w:tc>
          <w:tcPr>
            <w:tcW w:w="540" w:type="dxa"/>
            <w:vAlign w:val="center"/>
          </w:tcPr>
          <w:p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п/п</w:t>
            </w:r>
          </w:p>
        </w:tc>
        <w:tc>
          <w:tcPr>
            <w:tcW w:w="7079" w:type="dxa"/>
            <w:vAlign w:val="center"/>
          </w:tcPr>
          <w:p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Услуги</w:t>
            </w:r>
          </w:p>
        </w:tc>
        <w:tc>
          <w:tcPr>
            <w:tcW w:w="2304" w:type="dxa"/>
            <w:vAlign w:val="center"/>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Цена,</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 т.ч. НДС 20%</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(руб.)</w:t>
            </w:r>
          </w:p>
        </w:tc>
      </w:tr>
      <w:tr w:rsidR="00221FB2" w:rsidRPr="00221FB2" w:rsidTr="00444DF4">
        <w:tc>
          <w:tcPr>
            <w:tcW w:w="54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w:t>
            </w:r>
          </w:p>
        </w:tc>
        <w:tc>
          <w:tcPr>
            <w:tcW w:w="7079" w:type="dxa"/>
          </w:tcPr>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Постоянный пропуск одной автомашины на территорию в год</w:t>
            </w:r>
          </w:p>
        </w:tc>
        <w:tc>
          <w:tcPr>
            <w:tcW w:w="2304" w:type="dxa"/>
          </w:tcPr>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9 800,00</w:t>
            </w:r>
          </w:p>
        </w:tc>
      </w:tr>
      <w:tr w:rsidR="00221FB2" w:rsidRPr="00221FB2" w:rsidTr="00444DF4">
        <w:tc>
          <w:tcPr>
            <w:tcW w:w="54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2.</w:t>
            </w:r>
          </w:p>
        </w:tc>
        <w:tc>
          <w:tcPr>
            <w:tcW w:w="7079" w:type="dxa"/>
          </w:tcPr>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Пропуск грузовых автомашин на территорию (один заезд)</w:t>
            </w:r>
          </w:p>
        </w:tc>
        <w:tc>
          <w:tcPr>
            <w:tcW w:w="2304" w:type="dxa"/>
          </w:tcPr>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100,00                                                                                                                                                                                                                                                                                                                                                                                                                                                                                                                                                                                                                                                                                                                                                       </w:t>
            </w:r>
          </w:p>
        </w:tc>
      </w:tr>
      <w:tr w:rsidR="00221FB2" w:rsidRPr="00221FB2" w:rsidTr="00444DF4">
        <w:tc>
          <w:tcPr>
            <w:tcW w:w="54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w:t>
            </w:r>
          </w:p>
        </w:tc>
        <w:tc>
          <w:tcPr>
            <w:tcW w:w="7079" w:type="dxa"/>
          </w:tcPr>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Пропуск легковых автомашин на территорию (один заезд)</w:t>
            </w:r>
          </w:p>
        </w:tc>
        <w:tc>
          <w:tcPr>
            <w:tcW w:w="2304" w:type="dxa"/>
          </w:tcPr>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60,00</w:t>
            </w:r>
          </w:p>
        </w:tc>
      </w:tr>
      <w:tr w:rsidR="00221FB2" w:rsidRPr="00221FB2" w:rsidTr="00444DF4">
        <w:tc>
          <w:tcPr>
            <w:tcW w:w="54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4.</w:t>
            </w:r>
          </w:p>
        </w:tc>
        <w:tc>
          <w:tcPr>
            <w:tcW w:w="7079" w:type="dxa"/>
          </w:tcPr>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Простой грузовых автомашин на территории до 8 часов в сутки (одна автомашина)</w:t>
            </w:r>
          </w:p>
        </w:tc>
        <w:tc>
          <w:tcPr>
            <w:tcW w:w="2304" w:type="dxa"/>
          </w:tcPr>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бесплатно</w:t>
            </w:r>
          </w:p>
        </w:tc>
      </w:tr>
      <w:tr w:rsidR="00221FB2" w:rsidRPr="00221FB2" w:rsidTr="00444DF4">
        <w:tc>
          <w:tcPr>
            <w:tcW w:w="54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5.</w:t>
            </w:r>
          </w:p>
        </w:tc>
        <w:tc>
          <w:tcPr>
            <w:tcW w:w="7079" w:type="dxa"/>
          </w:tcPr>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Простой грузовых автомашин на территории свыше 8 часов в сутки (одна автомашина)</w:t>
            </w: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Каждый последующий час простоя свыше 8 часов в сутки (одной автомашины)</w:t>
            </w:r>
          </w:p>
        </w:tc>
        <w:tc>
          <w:tcPr>
            <w:tcW w:w="2304" w:type="dxa"/>
          </w:tcPr>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p>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3 000,00</w:t>
            </w:r>
          </w:p>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p>
          <w:p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100,00</w:t>
            </w:r>
          </w:p>
        </w:tc>
      </w:tr>
    </w:tbl>
    <w:p w:rsidR="00221FB2" w:rsidRPr="00221FB2" w:rsidRDefault="00221FB2" w:rsidP="002C5B54">
      <w:pPr>
        <w:spacing w:after="0"/>
        <w:rPr>
          <w:rFonts w:ascii="Times New Roman" w:eastAsia="Times New Roman" w:hAnsi="Times New Roman" w:cs="Times New Roman"/>
          <w:spacing w:val="-1"/>
          <w:sz w:val="24"/>
          <w:szCs w:val="24"/>
        </w:rPr>
      </w:pPr>
    </w:p>
    <w:p w:rsidR="00221FB2" w:rsidRPr="00221FB2" w:rsidRDefault="00221FB2" w:rsidP="002C5B54">
      <w:pPr>
        <w:spacing w:after="0"/>
        <w:rPr>
          <w:rFonts w:ascii="Times New Roman" w:eastAsia="Times New Roman" w:hAnsi="Times New Roman" w:cs="Times New Roman"/>
          <w:spacing w:val="-1"/>
          <w:sz w:val="24"/>
          <w:szCs w:val="24"/>
        </w:rPr>
      </w:pPr>
    </w:p>
    <w:p w:rsidR="00221FB2" w:rsidRPr="00221FB2" w:rsidRDefault="00221FB2" w:rsidP="002C5B54">
      <w:pPr>
        <w:spacing w:after="0"/>
        <w:rPr>
          <w:rFonts w:ascii="Times New Roman" w:eastAsia="Times New Roman" w:hAnsi="Times New Roman" w:cs="Times New Roman"/>
          <w:spacing w:val="-1"/>
          <w:sz w:val="24"/>
          <w:szCs w:val="24"/>
        </w:rPr>
      </w:pPr>
    </w:p>
    <w:tbl>
      <w:tblPr>
        <w:tblW w:w="0" w:type="auto"/>
        <w:tblInd w:w="2" w:type="dxa"/>
        <w:tblLook w:val="00A0"/>
      </w:tblPr>
      <w:tblGrid>
        <w:gridCol w:w="5209"/>
        <w:gridCol w:w="4820"/>
      </w:tblGrid>
      <w:tr w:rsidR="00221FB2" w:rsidRPr="00221FB2" w:rsidTr="00444DF4">
        <w:tc>
          <w:tcPr>
            <w:tcW w:w="5209" w:type="dxa"/>
          </w:tcPr>
          <w:p w:rsidR="00221FB2" w:rsidRPr="00221FB2" w:rsidRDefault="00365E0C"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shape id="_x0000_s2114" type="#_x0000_t32" style="position:absolute;left:0;text-align:left;margin-left:205.7pt;margin-top:237pt;width:.05pt;height:.05pt;z-index:251701248" o:connectortype="straight" strokeweight="1pt"/>
              </w:pict>
            </w:r>
            <w:r w:rsidR="00221FB2" w:rsidRPr="00221FB2">
              <w:rPr>
                <w:rFonts w:ascii="Times New Roman" w:eastAsia="Times New Roman" w:hAnsi="Times New Roman" w:cs="Times New Roman"/>
                <w:spacing w:val="-1"/>
                <w:sz w:val="24"/>
                <w:szCs w:val="24"/>
              </w:rPr>
              <w:t xml:space="preserve">   Арендодатель</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C5B54"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__________________</w:t>
            </w:r>
          </w:p>
          <w:p w:rsidR="00221FB2" w:rsidRPr="00221FB2" w:rsidRDefault="00C77959"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C5B54" w:rsidRDefault="002C5B54" w:rsidP="002C5B54">
            <w:pPr>
              <w:spacing w:after="0" w:line="240" w:lineRule="auto"/>
              <w:ind w:left="34" w:hanging="34"/>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rsidR="00221FB2" w:rsidRPr="00221FB2" w:rsidRDefault="00221FB2" w:rsidP="002C5B54">
      <w:pPr>
        <w:spacing w:after="0"/>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C5B54" w:rsidRPr="00221FB2"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 xml:space="preserve">Приложение № 4 </w:t>
      </w: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недвижимого имущества </w:t>
      </w:r>
    </w:p>
    <w:p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№___</w:t>
      </w:r>
    </w:p>
    <w:p w:rsidR="00221FB2" w:rsidRPr="00221FB2" w:rsidRDefault="00221FB2"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Правоустанавливающие документы</w:t>
      </w:r>
    </w:p>
    <w:p w:rsidR="00221FB2" w:rsidRPr="00221FB2" w:rsidRDefault="00221FB2" w:rsidP="002C5B54">
      <w:pPr>
        <w:widowControl w:val="0"/>
        <w:autoSpaceDE w:val="0"/>
        <w:autoSpaceDN w:val="0"/>
        <w:adjustRightInd w:val="0"/>
        <w:spacing w:after="0" w:line="319" w:lineRule="auto"/>
        <w:jc w:val="center"/>
        <w:rPr>
          <w:rFonts w:ascii="Times New Roman" w:eastAsia="Times New Roman" w:hAnsi="Times New Roman" w:cs="Times New Roman"/>
          <w:spacing w:val="-1"/>
          <w:sz w:val="24"/>
          <w:szCs w:val="24"/>
        </w:rPr>
      </w:pPr>
    </w:p>
    <w:tbl>
      <w:tblPr>
        <w:tblW w:w="0" w:type="auto"/>
        <w:tblInd w:w="2" w:type="dxa"/>
        <w:tblLook w:val="00A0"/>
      </w:tblPr>
      <w:tblGrid>
        <w:gridCol w:w="5209"/>
        <w:gridCol w:w="4820"/>
      </w:tblGrid>
      <w:tr w:rsidR="00221FB2" w:rsidRPr="00221FB2" w:rsidTr="00444DF4">
        <w:tc>
          <w:tcPr>
            <w:tcW w:w="5209" w:type="dxa"/>
          </w:tcPr>
          <w:p w:rsidR="00221FB2" w:rsidRPr="00221FB2" w:rsidRDefault="00365E0C"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shape id="_x0000_s2115" type="#_x0000_t32" style="position:absolute;left:0;text-align:left;margin-left:205.7pt;margin-top:237pt;width:.05pt;height:.05pt;z-index:251702272" o:connectortype="straight" strokeweight="1pt"/>
              </w:pict>
            </w:r>
            <w:r w:rsidR="00221FB2" w:rsidRPr="00221FB2">
              <w:rPr>
                <w:rFonts w:ascii="Times New Roman" w:eastAsia="Times New Roman" w:hAnsi="Times New Roman" w:cs="Times New Roman"/>
                <w:spacing w:val="-1"/>
                <w:sz w:val="24"/>
                <w:szCs w:val="24"/>
              </w:rPr>
              <w:t xml:space="preserve">  Арендодатель</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_______________</w:t>
            </w: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 xml:space="preserve">М.П. </w:t>
            </w:r>
          </w:p>
        </w:tc>
        <w:tc>
          <w:tcPr>
            <w:tcW w:w="4820" w:type="dxa"/>
          </w:tcPr>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rsidR="00221FB2" w:rsidRPr="00221FB2" w:rsidRDefault="00221FB2" w:rsidP="00C77959">
            <w:pPr>
              <w:spacing w:after="0" w:line="240" w:lineRule="auto"/>
              <w:ind w:left="34" w:hanging="34"/>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p>
          <w:p w:rsidR="00221FB2" w:rsidRDefault="00221FB2" w:rsidP="002C5B54">
            <w:pPr>
              <w:spacing w:after="0" w:line="240" w:lineRule="auto"/>
              <w:rPr>
                <w:rFonts w:ascii="Times New Roman" w:eastAsia="Times New Roman" w:hAnsi="Times New Roman" w:cs="Times New Roman"/>
                <w:spacing w:val="-1"/>
                <w:sz w:val="24"/>
                <w:szCs w:val="24"/>
              </w:rPr>
            </w:pPr>
          </w:p>
          <w:p w:rsidR="00C77959" w:rsidRDefault="00C77959" w:rsidP="002C5B54">
            <w:pPr>
              <w:spacing w:after="0" w:line="240" w:lineRule="auto"/>
              <w:rPr>
                <w:rFonts w:ascii="Times New Roman" w:eastAsia="Times New Roman" w:hAnsi="Times New Roman" w:cs="Times New Roman"/>
                <w:spacing w:val="-1"/>
                <w:sz w:val="24"/>
                <w:szCs w:val="24"/>
              </w:rPr>
            </w:pPr>
          </w:p>
          <w:p w:rsidR="00C77959" w:rsidRPr="00221FB2" w:rsidRDefault="00C77959" w:rsidP="002C5B54">
            <w:pPr>
              <w:spacing w:after="0" w:line="240" w:lineRule="auto"/>
              <w:rPr>
                <w:rFonts w:ascii="Times New Roman" w:eastAsia="Times New Roman" w:hAnsi="Times New Roman" w:cs="Times New Roman"/>
                <w:spacing w:val="-1"/>
                <w:sz w:val="24"/>
                <w:szCs w:val="24"/>
              </w:rPr>
            </w:pP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rsidR="00221FB2" w:rsidRDefault="00221FB2"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2C5B54"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2C5B54"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2C5B54" w:rsidRPr="00221FB2"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rsidR="00221FB2" w:rsidRPr="00221FB2" w:rsidRDefault="00221FB2" w:rsidP="00221FB2">
      <w:pPr>
        <w:spacing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 К Т</w:t>
      </w:r>
    </w:p>
    <w:p w:rsidR="00221FB2" w:rsidRPr="00221FB2" w:rsidRDefault="00221FB2" w:rsidP="00221FB2">
      <w:pPr>
        <w:spacing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приема – передачи арендуемых помещений </w:t>
      </w:r>
    </w:p>
    <w:p w:rsidR="00221FB2" w:rsidRPr="00221FB2" w:rsidRDefault="00221FB2" w:rsidP="00221FB2">
      <w:pPr>
        <w:spacing w:line="240" w:lineRule="auto"/>
        <w:rPr>
          <w:rFonts w:ascii="Times New Roman" w:eastAsia="Times New Roman" w:hAnsi="Times New Roman" w:cs="Times New Roman"/>
          <w:spacing w:val="-1"/>
          <w:sz w:val="24"/>
          <w:szCs w:val="24"/>
        </w:rPr>
      </w:pPr>
    </w:p>
    <w:p w:rsidR="00221FB2" w:rsidRPr="00221FB2" w:rsidRDefault="00221FB2" w:rsidP="00221FB2">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г. Москва</w:t>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006A002D">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006A002D">
        <w:rPr>
          <w:rFonts w:ascii="Times New Roman" w:eastAsia="Times New Roman" w:hAnsi="Times New Roman" w:cs="Times New Roman"/>
          <w:spacing w:val="-1"/>
          <w:sz w:val="24"/>
          <w:szCs w:val="24"/>
        </w:rPr>
        <w:t>«__</w:t>
      </w:r>
      <w:r w:rsidR="008071DD">
        <w:rPr>
          <w:rFonts w:ascii="Times New Roman" w:eastAsia="Times New Roman" w:hAnsi="Times New Roman" w:cs="Times New Roman"/>
          <w:spacing w:val="-1"/>
          <w:sz w:val="24"/>
          <w:szCs w:val="24"/>
        </w:rPr>
        <w:t>» ______ 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w:t>
      </w:r>
    </w:p>
    <w:p w:rsidR="00221FB2" w:rsidRPr="00221FB2" w:rsidRDefault="00221FB2" w:rsidP="00221FB2">
      <w:pPr>
        <w:spacing w:line="240" w:lineRule="auto"/>
        <w:rPr>
          <w:rFonts w:ascii="Times New Roman" w:eastAsia="Times New Roman" w:hAnsi="Times New Roman" w:cs="Times New Roman"/>
          <w:spacing w:val="-1"/>
          <w:sz w:val="24"/>
          <w:szCs w:val="24"/>
        </w:rPr>
      </w:pPr>
    </w:p>
    <w:p w:rsidR="00221FB2" w:rsidRPr="00221FB2" w:rsidRDefault="00221FB2" w:rsidP="00221FB2">
      <w:pPr>
        <w:spacing w:line="240" w:lineRule="auto"/>
        <w:ind w:right="-1" w:firstLine="709"/>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Акционерное общество «Перовский опытный завод «Нестандартмаш», именуемое в дальнейшем «Арендодатель»,</w:t>
      </w:r>
      <w:r w:rsidR="008071DD">
        <w:rPr>
          <w:rFonts w:ascii="Times New Roman" w:eastAsia="Times New Roman" w:hAnsi="Times New Roman" w:cs="Times New Roman"/>
          <w:spacing w:val="-1"/>
          <w:sz w:val="24"/>
          <w:szCs w:val="24"/>
        </w:rPr>
        <w:t xml:space="preserve"> в лице в _______________</w:t>
      </w:r>
      <w:r w:rsidRPr="00221FB2">
        <w:rPr>
          <w:rFonts w:ascii="Times New Roman" w:eastAsia="Times New Roman" w:hAnsi="Times New Roman" w:cs="Times New Roman"/>
          <w:spacing w:val="-1"/>
          <w:sz w:val="24"/>
          <w:szCs w:val="24"/>
        </w:rPr>
        <w:t>, дейст</w:t>
      </w:r>
      <w:r w:rsidR="008071DD">
        <w:rPr>
          <w:rFonts w:ascii="Times New Roman" w:eastAsia="Times New Roman" w:hAnsi="Times New Roman" w:cs="Times New Roman"/>
          <w:spacing w:val="-1"/>
          <w:sz w:val="24"/>
          <w:szCs w:val="24"/>
        </w:rPr>
        <w:t>вующего на основании ______</w:t>
      </w:r>
      <w:r w:rsidRPr="00221FB2">
        <w:rPr>
          <w:rFonts w:ascii="Times New Roman" w:eastAsia="Times New Roman" w:hAnsi="Times New Roman" w:cs="Times New Roman"/>
          <w:spacing w:val="-1"/>
          <w:sz w:val="24"/>
          <w:szCs w:val="24"/>
        </w:rPr>
        <w:t>, и</w:t>
      </w:r>
    </w:p>
    <w:p w:rsidR="00221FB2" w:rsidRPr="00221FB2" w:rsidRDefault="008071DD" w:rsidP="00221FB2">
      <w:pPr>
        <w:spacing w:line="240" w:lineRule="auto"/>
        <w:ind w:right="-1" w:firstLine="851"/>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__________________</w:t>
      </w:r>
      <w:r w:rsidR="00221FB2" w:rsidRPr="00221FB2">
        <w:rPr>
          <w:rFonts w:ascii="Times New Roman" w:eastAsia="Times New Roman" w:hAnsi="Times New Roman" w:cs="Times New Roman"/>
          <w:spacing w:val="-1"/>
          <w:sz w:val="24"/>
          <w:szCs w:val="24"/>
        </w:rPr>
        <w:t>, именуемое в дальнейшем «Аренд</w:t>
      </w:r>
      <w:r>
        <w:rPr>
          <w:rFonts w:ascii="Times New Roman" w:eastAsia="Times New Roman" w:hAnsi="Times New Roman" w:cs="Times New Roman"/>
          <w:spacing w:val="-1"/>
          <w:sz w:val="24"/>
          <w:szCs w:val="24"/>
        </w:rPr>
        <w:t>атор», в лице ________________</w:t>
      </w:r>
      <w:r w:rsidR="00221FB2" w:rsidRPr="00221FB2">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действующего на основании ________</w:t>
      </w:r>
      <w:r w:rsidR="00221FB2" w:rsidRPr="00221FB2">
        <w:rPr>
          <w:rFonts w:ascii="Times New Roman" w:eastAsia="Times New Roman" w:hAnsi="Times New Roman" w:cs="Times New Roman"/>
          <w:spacing w:val="-1"/>
          <w:sz w:val="24"/>
          <w:szCs w:val="24"/>
        </w:rPr>
        <w:t xml:space="preserve">, при совместном упоминании именуемые в дальнейшем «Стороны», подписали настоящий Акт приема-передачи (далее – «Акт») о нижеследующем: </w:t>
      </w:r>
    </w:p>
    <w:p w:rsidR="00221FB2" w:rsidRPr="00221FB2" w:rsidRDefault="00221FB2" w:rsidP="00221FB2">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Арендодатель передал, а Арендатор принял в аренду нежилые</w:t>
      </w:r>
      <w:r w:rsidR="003D7D2A">
        <w:rPr>
          <w:rFonts w:ascii="Times New Roman" w:eastAsia="Times New Roman" w:hAnsi="Times New Roman" w:cs="Times New Roman"/>
          <w:spacing w:val="-1"/>
          <w:sz w:val="24"/>
          <w:szCs w:val="24"/>
        </w:rPr>
        <w:t xml:space="preserve"> помещения общей площадью _______</w:t>
      </w:r>
      <w:r w:rsidRPr="00221FB2">
        <w:rPr>
          <w:rFonts w:ascii="Times New Roman" w:eastAsia="Times New Roman" w:hAnsi="Times New Roman" w:cs="Times New Roman"/>
          <w:spacing w:val="-1"/>
          <w:sz w:val="24"/>
          <w:szCs w:val="24"/>
        </w:rPr>
        <w:t>м2, расположенные по адресу: г. Москва, ул. Мартеновская, д.</w:t>
      </w:r>
      <w:r w:rsidR="00C77959">
        <w:rPr>
          <w:rFonts w:ascii="Times New Roman" w:eastAsia="Times New Roman" w:hAnsi="Times New Roman" w:cs="Times New Roman"/>
          <w:spacing w:val="-1"/>
          <w:sz w:val="24"/>
          <w:szCs w:val="24"/>
        </w:rPr>
        <w:t xml:space="preserve"> </w:t>
      </w:r>
      <w:r w:rsidR="003D7D2A">
        <w:rPr>
          <w:rFonts w:ascii="Times New Roman" w:eastAsia="Times New Roman" w:hAnsi="Times New Roman" w:cs="Times New Roman"/>
          <w:spacing w:val="-1"/>
          <w:sz w:val="24"/>
          <w:szCs w:val="24"/>
        </w:rPr>
        <w:t>38, ___________________________</w:t>
      </w:r>
      <w:r w:rsidR="008071DD">
        <w:rPr>
          <w:rFonts w:ascii="Times New Roman" w:eastAsia="Times New Roman" w:hAnsi="Times New Roman" w:cs="Times New Roman"/>
          <w:spacing w:val="-1"/>
          <w:sz w:val="24"/>
          <w:szCs w:val="24"/>
        </w:rPr>
        <w:t>, согласно Договору № ____</w:t>
      </w:r>
      <w:r w:rsidRPr="00221FB2">
        <w:rPr>
          <w:rFonts w:ascii="Times New Roman" w:eastAsia="Times New Roman" w:hAnsi="Times New Roman" w:cs="Times New Roman"/>
          <w:spacing w:val="-1"/>
          <w:sz w:val="24"/>
          <w:szCs w:val="24"/>
        </w:rPr>
        <w:t xml:space="preserve"> аренды объек</w:t>
      </w:r>
      <w:r w:rsidR="008071DD">
        <w:rPr>
          <w:rFonts w:ascii="Times New Roman" w:eastAsia="Times New Roman" w:hAnsi="Times New Roman" w:cs="Times New Roman"/>
          <w:spacing w:val="-1"/>
          <w:sz w:val="24"/>
          <w:szCs w:val="24"/>
        </w:rPr>
        <w:t>тов недвижимого имущества от «__» ______ 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w:t>
      </w:r>
    </w:p>
    <w:p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Состояние помещения на дату передачи:</w:t>
      </w:r>
    </w:p>
    <w:p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Техническое состояние нежилых помещений удовлетворительное и позволяет использовать их в целях, предусмотренных п.1.3. указанного Договора аренды.</w:t>
      </w:r>
    </w:p>
    <w:p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На момент передачи помещения находятся в допустимом противопожарном и санитарном состоянии, соответствуют требованиям по их эксплуатации, не требуют капитального ремонта, пригодны к эксплуатации.</w:t>
      </w:r>
    </w:p>
    <w:p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 не имеет претензий по состоянию полученных помещений.</w:t>
      </w:r>
    </w:p>
    <w:p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Настоящий акт составлен в 2 (двух) экземплярах для каждой из Сторон.</w:t>
      </w:r>
    </w:p>
    <w:p w:rsidR="00221FB2" w:rsidRPr="00221FB2" w:rsidRDefault="00221FB2" w:rsidP="00221FB2">
      <w:pPr>
        <w:spacing w:line="240" w:lineRule="auto"/>
        <w:ind w:firstLine="851"/>
        <w:rPr>
          <w:rFonts w:ascii="Times New Roman" w:eastAsia="Times New Roman" w:hAnsi="Times New Roman" w:cs="Times New Roman"/>
          <w:spacing w:val="-1"/>
          <w:sz w:val="24"/>
          <w:szCs w:val="24"/>
        </w:rPr>
      </w:pPr>
    </w:p>
    <w:tbl>
      <w:tblPr>
        <w:tblW w:w="0" w:type="auto"/>
        <w:tblInd w:w="2" w:type="dxa"/>
        <w:tblLook w:val="00A0"/>
      </w:tblPr>
      <w:tblGrid>
        <w:gridCol w:w="5209"/>
        <w:gridCol w:w="4820"/>
      </w:tblGrid>
      <w:tr w:rsidR="00221FB2" w:rsidRPr="00221FB2" w:rsidTr="00444DF4">
        <w:tc>
          <w:tcPr>
            <w:tcW w:w="5209" w:type="dxa"/>
          </w:tcPr>
          <w:p w:rsidR="00221FB2" w:rsidRPr="00221FB2" w:rsidRDefault="00365E0C" w:rsidP="008071DD">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shape id="_x0000_s2116" type="#_x0000_t32" style="position:absolute;left:0;text-align:left;margin-left:205.7pt;margin-top:237pt;width:.05pt;height:.05pt;z-index:251703296" o:connectortype="straight" strokeweight="1pt"/>
              </w:pict>
            </w:r>
            <w:r w:rsidR="00221FB2" w:rsidRPr="00221FB2">
              <w:rPr>
                <w:rFonts w:ascii="Times New Roman" w:eastAsia="Times New Roman" w:hAnsi="Times New Roman" w:cs="Times New Roman"/>
                <w:spacing w:val="-1"/>
                <w:sz w:val="24"/>
                <w:szCs w:val="24"/>
              </w:rPr>
              <w:t xml:space="preserve">    Арендодатель</w:t>
            </w:r>
          </w:p>
          <w:p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p>
          <w:p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rsidR="00221FB2" w:rsidRPr="00221FB2" w:rsidRDefault="00221FB2" w:rsidP="008071DD">
            <w:pPr>
              <w:spacing w:after="0" w:line="240" w:lineRule="auto"/>
              <w:rPr>
                <w:rFonts w:ascii="Times New Roman" w:eastAsia="Times New Roman" w:hAnsi="Times New Roman" w:cs="Times New Roman"/>
                <w:spacing w:val="-1"/>
                <w:sz w:val="24"/>
                <w:szCs w:val="24"/>
              </w:rPr>
            </w:pPr>
          </w:p>
          <w:p w:rsidR="00221FB2" w:rsidRPr="00221FB2" w:rsidRDefault="00221FB2" w:rsidP="008071DD">
            <w:pPr>
              <w:spacing w:after="0" w:line="240" w:lineRule="auto"/>
              <w:rPr>
                <w:rFonts w:ascii="Times New Roman" w:eastAsia="Times New Roman" w:hAnsi="Times New Roman" w:cs="Times New Roman"/>
                <w:spacing w:val="-1"/>
                <w:sz w:val="24"/>
                <w:szCs w:val="24"/>
              </w:rPr>
            </w:pPr>
          </w:p>
          <w:p w:rsidR="00221FB2" w:rsidRPr="00221FB2" w:rsidRDefault="00221FB2" w:rsidP="008071DD">
            <w:pPr>
              <w:spacing w:after="0" w:line="240" w:lineRule="auto"/>
              <w:rPr>
                <w:rFonts w:ascii="Times New Roman" w:eastAsia="Times New Roman" w:hAnsi="Times New Roman" w:cs="Times New Roman"/>
                <w:spacing w:val="-1"/>
                <w:sz w:val="24"/>
                <w:szCs w:val="24"/>
              </w:rPr>
            </w:pPr>
          </w:p>
          <w:p w:rsidR="00221FB2" w:rsidRPr="00221FB2" w:rsidRDefault="00221FB2" w:rsidP="008071DD">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8071DD">
              <w:rPr>
                <w:rFonts w:ascii="Times New Roman" w:eastAsia="Times New Roman" w:hAnsi="Times New Roman" w:cs="Times New Roman"/>
                <w:spacing w:val="-1"/>
                <w:sz w:val="24"/>
                <w:szCs w:val="24"/>
              </w:rPr>
              <w:t>______________</w:t>
            </w:r>
          </w:p>
          <w:p w:rsidR="00221FB2" w:rsidRPr="00221FB2" w:rsidRDefault="00C77959" w:rsidP="008071DD">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rsidR="00221FB2" w:rsidRPr="00221FB2" w:rsidRDefault="00221FB2" w:rsidP="008071DD">
            <w:pPr>
              <w:spacing w:after="0" w:line="240" w:lineRule="auto"/>
              <w:rPr>
                <w:rFonts w:ascii="Times New Roman" w:eastAsia="Times New Roman" w:hAnsi="Times New Roman" w:cs="Times New Roman"/>
                <w:spacing w:val="-1"/>
                <w:sz w:val="24"/>
                <w:szCs w:val="24"/>
              </w:rPr>
            </w:pPr>
          </w:p>
          <w:p w:rsidR="00221FB2" w:rsidRPr="00221FB2" w:rsidRDefault="00221FB2" w:rsidP="008071DD">
            <w:pPr>
              <w:spacing w:after="0" w:line="240" w:lineRule="auto"/>
              <w:rPr>
                <w:rFonts w:ascii="Times New Roman" w:eastAsia="Times New Roman" w:hAnsi="Times New Roman" w:cs="Times New Roman"/>
                <w:spacing w:val="-1"/>
                <w:sz w:val="24"/>
                <w:szCs w:val="24"/>
              </w:rPr>
            </w:pPr>
          </w:p>
          <w:p w:rsidR="00221FB2" w:rsidRPr="00221FB2" w:rsidRDefault="00221FB2" w:rsidP="008071DD">
            <w:pPr>
              <w:spacing w:after="0" w:line="240" w:lineRule="auto"/>
              <w:rPr>
                <w:rFonts w:ascii="Times New Roman" w:eastAsia="Times New Roman" w:hAnsi="Times New Roman" w:cs="Times New Roman"/>
                <w:spacing w:val="-1"/>
                <w:sz w:val="24"/>
                <w:szCs w:val="24"/>
              </w:rPr>
            </w:pPr>
          </w:p>
          <w:p w:rsidR="00221FB2" w:rsidRDefault="00221FB2"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Pr="00221FB2" w:rsidRDefault="008071DD" w:rsidP="008071DD">
            <w:pPr>
              <w:spacing w:after="0" w:line="240" w:lineRule="auto"/>
              <w:rPr>
                <w:rFonts w:ascii="Times New Roman" w:eastAsia="Times New Roman" w:hAnsi="Times New Roman" w:cs="Times New Roman"/>
                <w:spacing w:val="-1"/>
                <w:sz w:val="24"/>
                <w:szCs w:val="24"/>
              </w:rPr>
            </w:pPr>
          </w:p>
          <w:p w:rsidR="00221FB2" w:rsidRPr="00221FB2" w:rsidRDefault="00221FB2" w:rsidP="008071DD">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8071DD">
              <w:rPr>
                <w:rFonts w:ascii="Times New Roman" w:eastAsia="Times New Roman" w:hAnsi="Times New Roman" w:cs="Times New Roman"/>
                <w:spacing w:val="-1"/>
                <w:sz w:val="24"/>
                <w:szCs w:val="24"/>
              </w:rPr>
              <w:t>_________________</w:t>
            </w:r>
          </w:p>
          <w:p w:rsidR="00221FB2" w:rsidRDefault="00221FB2" w:rsidP="008071DD">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Default="008071DD" w:rsidP="008071DD">
            <w:pPr>
              <w:spacing w:after="0" w:line="240" w:lineRule="auto"/>
              <w:rPr>
                <w:rFonts w:ascii="Times New Roman" w:eastAsia="Times New Roman" w:hAnsi="Times New Roman" w:cs="Times New Roman"/>
                <w:spacing w:val="-1"/>
                <w:sz w:val="24"/>
                <w:szCs w:val="24"/>
              </w:rPr>
            </w:pPr>
          </w:p>
          <w:p w:rsidR="008071DD" w:rsidRPr="00221FB2" w:rsidRDefault="008071DD" w:rsidP="008071DD">
            <w:pPr>
              <w:spacing w:after="0" w:line="240" w:lineRule="auto"/>
              <w:rPr>
                <w:rFonts w:ascii="Times New Roman" w:eastAsia="Times New Roman" w:hAnsi="Times New Roman" w:cs="Times New Roman"/>
                <w:spacing w:val="-1"/>
                <w:sz w:val="24"/>
                <w:szCs w:val="24"/>
              </w:rPr>
            </w:pPr>
          </w:p>
        </w:tc>
      </w:tr>
    </w:tbl>
    <w:p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АКТ</w:t>
      </w:r>
    </w:p>
    <w:p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разграничения ответственности сторон</w:t>
      </w:r>
    </w:p>
    <w:p w:rsidR="00221FB2" w:rsidRDefault="00221FB2" w:rsidP="008071DD">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 договору аренды объектов недвижимого имущества</w:t>
      </w:r>
    </w:p>
    <w:p w:rsidR="00C77959" w:rsidRPr="00221FB2" w:rsidRDefault="00C77959" w:rsidP="008071DD">
      <w:pPr>
        <w:spacing w:after="0"/>
        <w:jc w:val="center"/>
        <w:rPr>
          <w:rFonts w:ascii="Times New Roman" w:eastAsia="Times New Roman" w:hAnsi="Times New Roman" w:cs="Times New Roman"/>
          <w:spacing w:val="-1"/>
          <w:sz w:val="24"/>
          <w:szCs w:val="24"/>
        </w:rPr>
      </w:pPr>
    </w:p>
    <w:p w:rsidR="00221FB2" w:rsidRPr="00221FB2" w:rsidRDefault="00221FB2" w:rsidP="006269E2">
      <w:pPr>
        <w:spacing w:after="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г. Москва                                                              </w:t>
      </w:r>
      <w:r w:rsidR="008071DD">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008071DD">
        <w:rPr>
          <w:rFonts w:ascii="Times New Roman" w:eastAsia="Times New Roman" w:hAnsi="Times New Roman" w:cs="Times New Roman"/>
          <w:spacing w:val="-1"/>
          <w:sz w:val="24"/>
          <w:szCs w:val="24"/>
        </w:rPr>
        <w:t xml:space="preserve"> «___» ______ 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w:t>
      </w:r>
    </w:p>
    <w:p w:rsidR="008071DD" w:rsidRDefault="00C77959" w:rsidP="008071DD">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ab/>
      </w:r>
      <w:r w:rsidR="00221FB2" w:rsidRPr="00221FB2">
        <w:rPr>
          <w:rFonts w:ascii="Times New Roman" w:eastAsia="Times New Roman" w:hAnsi="Times New Roman" w:cs="Times New Roman"/>
          <w:spacing w:val="-1"/>
          <w:sz w:val="24"/>
          <w:szCs w:val="24"/>
        </w:rPr>
        <w:t>Акционерное общество «Перовский опытный завод «Нестандартмаш», именуемое в дальнейшем «Арендо</w:t>
      </w:r>
      <w:r w:rsidR="008071DD">
        <w:rPr>
          <w:rFonts w:ascii="Times New Roman" w:eastAsia="Times New Roman" w:hAnsi="Times New Roman" w:cs="Times New Roman"/>
          <w:spacing w:val="-1"/>
          <w:sz w:val="24"/>
          <w:szCs w:val="24"/>
        </w:rPr>
        <w:t>датель», в лице  ___________, действующего на основании __________</w:t>
      </w:r>
      <w:r w:rsidR="00221FB2" w:rsidRPr="00221FB2">
        <w:rPr>
          <w:rFonts w:ascii="Times New Roman" w:eastAsia="Times New Roman" w:hAnsi="Times New Roman" w:cs="Times New Roman"/>
          <w:spacing w:val="-1"/>
          <w:sz w:val="24"/>
          <w:szCs w:val="24"/>
        </w:rPr>
        <w:t xml:space="preserve"> с одной с</w:t>
      </w:r>
      <w:r w:rsidR="008071DD">
        <w:rPr>
          <w:rFonts w:ascii="Times New Roman" w:eastAsia="Times New Roman" w:hAnsi="Times New Roman" w:cs="Times New Roman"/>
          <w:spacing w:val="-1"/>
          <w:sz w:val="24"/>
          <w:szCs w:val="24"/>
        </w:rPr>
        <w:t>тороны, и  ________________</w:t>
      </w:r>
      <w:r w:rsidR="00221FB2" w:rsidRPr="00221FB2">
        <w:rPr>
          <w:rFonts w:ascii="Times New Roman" w:eastAsia="Times New Roman" w:hAnsi="Times New Roman" w:cs="Times New Roman"/>
          <w:spacing w:val="-1"/>
          <w:sz w:val="24"/>
          <w:szCs w:val="24"/>
        </w:rPr>
        <w:t>, именуемое в дальнейшем</w:t>
      </w:r>
      <w:r w:rsidR="008071DD">
        <w:rPr>
          <w:rFonts w:ascii="Times New Roman" w:eastAsia="Times New Roman" w:hAnsi="Times New Roman" w:cs="Times New Roman"/>
          <w:spacing w:val="-1"/>
          <w:sz w:val="24"/>
          <w:szCs w:val="24"/>
        </w:rPr>
        <w:t xml:space="preserve"> «Арендатор» в лице ______________</w:t>
      </w:r>
      <w:r w:rsidR="00221FB2" w:rsidRPr="00221FB2">
        <w:rPr>
          <w:rFonts w:ascii="Times New Roman" w:eastAsia="Times New Roman" w:hAnsi="Times New Roman" w:cs="Times New Roman"/>
          <w:spacing w:val="-1"/>
          <w:sz w:val="24"/>
          <w:szCs w:val="24"/>
        </w:rPr>
        <w:t xml:space="preserve">, </w:t>
      </w:r>
      <w:r w:rsidR="008071DD">
        <w:rPr>
          <w:rFonts w:ascii="Times New Roman" w:eastAsia="Times New Roman" w:hAnsi="Times New Roman" w:cs="Times New Roman"/>
          <w:spacing w:val="-1"/>
          <w:sz w:val="24"/>
          <w:szCs w:val="24"/>
        </w:rPr>
        <w:t>действующего на основании ________</w:t>
      </w:r>
      <w:r w:rsidR="00221FB2" w:rsidRPr="00221FB2">
        <w:rPr>
          <w:rFonts w:ascii="Times New Roman" w:eastAsia="Times New Roman" w:hAnsi="Times New Roman" w:cs="Times New Roman"/>
          <w:spacing w:val="-1"/>
          <w:sz w:val="24"/>
          <w:szCs w:val="24"/>
        </w:rPr>
        <w:t xml:space="preserve"> с другой стороны, подписали настоящий  АКТ о нижеследующем:</w:t>
      </w:r>
    </w:p>
    <w:p w:rsidR="00221FB2" w:rsidRPr="00221FB2" w:rsidRDefault="00221FB2" w:rsidP="008071DD">
      <w:pPr>
        <w:spacing w:after="0"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Арендодатель передает Арендатору во временное владение и пользование (в аренду) нежилые п</w:t>
      </w:r>
      <w:r w:rsidR="003D7D2A">
        <w:rPr>
          <w:rFonts w:ascii="Times New Roman" w:eastAsia="Times New Roman" w:hAnsi="Times New Roman" w:cs="Times New Roman"/>
          <w:spacing w:val="-1"/>
          <w:sz w:val="24"/>
          <w:szCs w:val="24"/>
        </w:rPr>
        <w:t>омещения общей площадью ______ кв.м.</w:t>
      </w:r>
      <w:r w:rsidRPr="00221FB2">
        <w:rPr>
          <w:rFonts w:ascii="Times New Roman" w:eastAsia="Times New Roman" w:hAnsi="Times New Roman" w:cs="Times New Roman"/>
          <w:spacing w:val="-1"/>
          <w:sz w:val="24"/>
          <w:szCs w:val="24"/>
        </w:rPr>
        <w:t>, расположенные по адресу: г. Москва, ул. Мартеновская, д.</w:t>
      </w:r>
      <w:r w:rsidR="006269E2">
        <w:rPr>
          <w:rFonts w:ascii="Times New Roman" w:eastAsia="Times New Roman" w:hAnsi="Times New Roman" w:cs="Times New Roman"/>
          <w:spacing w:val="-1"/>
          <w:sz w:val="24"/>
          <w:szCs w:val="24"/>
        </w:rPr>
        <w:t xml:space="preserve"> </w:t>
      </w:r>
      <w:r w:rsidR="003D7D2A">
        <w:rPr>
          <w:rFonts w:ascii="Times New Roman" w:eastAsia="Times New Roman" w:hAnsi="Times New Roman" w:cs="Times New Roman"/>
          <w:spacing w:val="-1"/>
          <w:sz w:val="24"/>
          <w:szCs w:val="24"/>
        </w:rPr>
        <w:t>38, ____________________</w:t>
      </w:r>
      <w:r w:rsidRPr="00221FB2">
        <w:rPr>
          <w:rFonts w:ascii="Times New Roman" w:eastAsia="Times New Roman" w:hAnsi="Times New Roman" w:cs="Times New Roman"/>
          <w:spacing w:val="-1"/>
          <w:sz w:val="24"/>
          <w:szCs w:val="24"/>
        </w:rPr>
        <w:t>в соответствии с разрешенным использованием согласно п. 1.3 договора аренды объе</w:t>
      </w:r>
      <w:r w:rsidR="008071DD">
        <w:rPr>
          <w:rFonts w:ascii="Times New Roman" w:eastAsia="Times New Roman" w:hAnsi="Times New Roman" w:cs="Times New Roman"/>
          <w:spacing w:val="-1"/>
          <w:sz w:val="24"/>
          <w:szCs w:val="24"/>
        </w:rPr>
        <w:t>ктов недвижимого имущества от __.___.202</w:t>
      </w:r>
      <w:r w:rsidR="006269E2">
        <w:rPr>
          <w:rFonts w:ascii="Times New Roman" w:eastAsia="Times New Roman" w:hAnsi="Times New Roman" w:cs="Times New Roman"/>
          <w:spacing w:val="-1"/>
          <w:sz w:val="24"/>
          <w:szCs w:val="24"/>
        </w:rPr>
        <w:t>_</w:t>
      </w:r>
      <w:r w:rsidR="008071DD">
        <w:rPr>
          <w:rFonts w:ascii="Times New Roman" w:eastAsia="Times New Roman" w:hAnsi="Times New Roman" w:cs="Times New Roman"/>
          <w:spacing w:val="-1"/>
          <w:sz w:val="24"/>
          <w:szCs w:val="24"/>
        </w:rPr>
        <w:t xml:space="preserve"> г. №___</w:t>
      </w:r>
      <w:r w:rsidRPr="00221FB2">
        <w:rPr>
          <w:rFonts w:ascii="Times New Roman" w:eastAsia="Times New Roman" w:hAnsi="Times New Roman" w:cs="Times New Roman"/>
          <w:spacing w:val="-1"/>
          <w:sz w:val="24"/>
          <w:szCs w:val="24"/>
        </w:rPr>
        <w:t>.</w:t>
      </w:r>
    </w:p>
    <w:p w:rsidR="00221FB2" w:rsidRPr="00221FB2" w:rsidRDefault="00221FB2" w:rsidP="00221FB2">
      <w:pPr>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 несет ответственность за:</w:t>
      </w:r>
    </w:p>
    <w:tbl>
      <w:tblPr>
        <w:tblStyle w:val="a6"/>
        <w:tblW w:w="0" w:type="auto"/>
        <w:tblLayout w:type="fixed"/>
        <w:tblLook w:val="04A0"/>
      </w:tblPr>
      <w:tblGrid>
        <w:gridCol w:w="534"/>
        <w:gridCol w:w="4252"/>
        <w:gridCol w:w="1559"/>
        <w:gridCol w:w="2552"/>
        <w:gridCol w:w="1701"/>
      </w:tblGrid>
      <w:tr w:rsidR="00221FB2" w:rsidRPr="00221FB2" w:rsidTr="00444DF4">
        <w:tc>
          <w:tcPr>
            <w:tcW w:w="5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w:t>
            </w:r>
          </w:p>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п/п</w:t>
            </w:r>
          </w:p>
        </w:tc>
        <w:tc>
          <w:tcPr>
            <w:tcW w:w="42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Наименование</w:t>
            </w:r>
          </w:p>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мероприятий</w:t>
            </w:r>
          </w:p>
        </w:tc>
        <w:tc>
          <w:tcPr>
            <w:tcW w:w="15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Срок</w:t>
            </w:r>
          </w:p>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исполнения</w:t>
            </w:r>
          </w:p>
        </w:tc>
        <w:tc>
          <w:tcPr>
            <w:tcW w:w="425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Исполнитель</w:t>
            </w:r>
          </w:p>
        </w:tc>
      </w:tr>
      <w:tr w:rsidR="00221FB2" w:rsidRPr="00221FB2" w:rsidTr="00444DF4">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42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15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Ф.И.О., должность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подпись</w:t>
            </w:r>
          </w:p>
        </w:tc>
      </w:tr>
      <w:tr w:rsidR="00221FB2" w:rsidRPr="00221FB2" w:rsidTr="00444DF4">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Несчастные случаи на  производстве,  организацию мероприятий необходимых для обеспечения техники безопасности и охраны труда.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r>
      <w:tr w:rsidR="00221FB2" w:rsidRPr="00221FB2" w:rsidTr="00444DF4">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Пожарная безопасность</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r>
      <w:tr w:rsidR="00221FB2" w:rsidRPr="00221FB2" w:rsidTr="00444DF4">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ГО и ЧС</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r>
      <w:tr w:rsidR="00221FB2" w:rsidRPr="00221FB2" w:rsidTr="00444DF4">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Ведение журнала вводного инструктажа для работников организации и командировочного состава (персонала)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r>
      <w:tr w:rsidR="00221FB2" w:rsidRPr="00221FB2" w:rsidTr="00444DF4">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Безопасность арендуемых помещений, в том числе в выходные и праздничные дни.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r>
      <w:tr w:rsidR="00221FB2" w:rsidRPr="00221FB2" w:rsidTr="00444DF4">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6.</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Разработка плана  прохода по территории  до каждого помещения арендатора и  схема движения    транспорта на территории предприятия.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p w:rsidR="00221FB2" w:rsidRPr="00221FB2" w:rsidRDefault="00221FB2" w:rsidP="00221FB2">
            <w:pPr>
              <w:spacing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FB2" w:rsidRPr="00221FB2" w:rsidRDefault="00221FB2" w:rsidP="00221FB2">
            <w:pPr>
              <w:spacing w:line="240" w:lineRule="auto"/>
              <w:jc w:val="both"/>
              <w:rPr>
                <w:rFonts w:ascii="Times New Roman" w:eastAsia="Times New Roman" w:hAnsi="Times New Roman" w:cs="Times New Roman"/>
                <w:spacing w:val="-1"/>
                <w:sz w:val="24"/>
                <w:szCs w:val="24"/>
              </w:rPr>
            </w:pPr>
          </w:p>
        </w:tc>
      </w:tr>
    </w:tbl>
    <w:p w:rsidR="00221FB2" w:rsidRPr="00221FB2" w:rsidRDefault="00221FB2" w:rsidP="00221FB2">
      <w:pPr>
        <w:spacing w:line="240" w:lineRule="auto"/>
        <w:jc w:val="both"/>
        <w:rPr>
          <w:rFonts w:ascii="Times New Roman" w:eastAsia="Times New Roman" w:hAnsi="Times New Roman" w:cs="Times New Roman"/>
          <w:spacing w:val="-1"/>
          <w:sz w:val="24"/>
          <w:szCs w:val="24"/>
        </w:rPr>
      </w:pPr>
    </w:p>
    <w:tbl>
      <w:tblPr>
        <w:tblpPr w:leftFromText="180" w:rightFromText="180" w:vertAnchor="text" w:tblpX="2" w:tblpY="1"/>
        <w:tblOverlap w:val="never"/>
        <w:tblW w:w="0" w:type="auto"/>
        <w:tblLook w:val="00A0"/>
      </w:tblPr>
      <w:tblGrid>
        <w:gridCol w:w="5209"/>
        <w:gridCol w:w="4820"/>
      </w:tblGrid>
      <w:tr w:rsidR="00221FB2" w:rsidRPr="00221FB2" w:rsidTr="00C77959">
        <w:tc>
          <w:tcPr>
            <w:tcW w:w="5209" w:type="dxa"/>
          </w:tcPr>
          <w:p w:rsidR="00221FB2" w:rsidRPr="00221FB2" w:rsidRDefault="00365E0C"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shape id="_x0000_s2117" type="#_x0000_t32" style="position:absolute;left:0;text-align:left;margin-left:205.7pt;margin-top:237pt;width:.05pt;height:.05pt;z-index:251704320" o:connectortype="straight" strokeweight="1pt"/>
              </w:pict>
            </w:r>
            <w:r w:rsidR="00C77959">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Арендодатель</w:t>
            </w:r>
          </w:p>
          <w:p w:rsidR="00221FB2" w:rsidRPr="00221FB2" w:rsidRDefault="00221FB2" w:rsidP="00C77959">
            <w:pPr>
              <w:spacing w:after="0" w:line="240" w:lineRule="auto"/>
              <w:jc w:val="both"/>
              <w:rPr>
                <w:rFonts w:ascii="Times New Roman" w:eastAsia="Times New Roman" w:hAnsi="Times New Roman" w:cs="Times New Roman"/>
                <w:spacing w:val="-1"/>
                <w:sz w:val="24"/>
                <w:szCs w:val="24"/>
              </w:rPr>
            </w:pPr>
          </w:p>
          <w:p w:rsidR="00221FB2" w:rsidRPr="00221FB2" w:rsidRDefault="00C77959"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Акционерное общество</w:t>
            </w:r>
          </w:p>
          <w:p w:rsidR="00221FB2" w:rsidRPr="00221FB2" w:rsidRDefault="00221FB2" w:rsidP="00C77959">
            <w:pPr>
              <w:spacing w:after="0"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rsidR="00221FB2" w:rsidRPr="00221FB2" w:rsidRDefault="00C77959"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«Нестандартмаш»</w:t>
            </w:r>
          </w:p>
          <w:p w:rsidR="00221FB2" w:rsidRPr="00221FB2" w:rsidRDefault="00221FB2" w:rsidP="00C77959">
            <w:pPr>
              <w:spacing w:after="0" w:line="240" w:lineRule="auto"/>
              <w:jc w:val="both"/>
              <w:rPr>
                <w:rFonts w:ascii="Times New Roman" w:eastAsia="Times New Roman" w:hAnsi="Times New Roman" w:cs="Times New Roman"/>
                <w:spacing w:val="-1"/>
                <w:sz w:val="24"/>
                <w:szCs w:val="24"/>
              </w:rPr>
            </w:pPr>
          </w:p>
          <w:p w:rsidR="00221FB2" w:rsidRPr="00221FB2" w:rsidRDefault="008071DD"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_________________</w:t>
            </w:r>
          </w:p>
          <w:p w:rsidR="00221FB2" w:rsidRPr="00221FB2" w:rsidRDefault="00221FB2" w:rsidP="00C77959">
            <w:pPr>
              <w:spacing w:after="0"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М.П.</w:t>
            </w:r>
          </w:p>
        </w:tc>
        <w:tc>
          <w:tcPr>
            <w:tcW w:w="4820" w:type="dxa"/>
          </w:tcPr>
          <w:p w:rsidR="008071DD" w:rsidRDefault="00C77959"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Арендатор</w:t>
            </w:r>
          </w:p>
          <w:p w:rsidR="008071DD" w:rsidRDefault="008071DD" w:rsidP="00C77959">
            <w:pPr>
              <w:spacing w:after="0" w:line="240" w:lineRule="auto"/>
              <w:jc w:val="both"/>
              <w:rPr>
                <w:rFonts w:ascii="Times New Roman" w:eastAsia="Times New Roman" w:hAnsi="Times New Roman" w:cs="Times New Roman"/>
                <w:spacing w:val="-1"/>
                <w:sz w:val="24"/>
                <w:szCs w:val="24"/>
              </w:rPr>
            </w:pPr>
          </w:p>
          <w:p w:rsidR="008071DD" w:rsidRDefault="008071DD" w:rsidP="00C77959">
            <w:pPr>
              <w:spacing w:after="0" w:line="240" w:lineRule="auto"/>
              <w:jc w:val="both"/>
              <w:rPr>
                <w:rFonts w:ascii="Times New Roman" w:eastAsia="Times New Roman" w:hAnsi="Times New Roman" w:cs="Times New Roman"/>
                <w:spacing w:val="-1"/>
                <w:sz w:val="24"/>
                <w:szCs w:val="24"/>
              </w:rPr>
            </w:pPr>
          </w:p>
          <w:p w:rsidR="008071DD" w:rsidRDefault="008071DD" w:rsidP="00C77959">
            <w:pPr>
              <w:spacing w:after="0" w:line="240" w:lineRule="auto"/>
              <w:jc w:val="both"/>
              <w:rPr>
                <w:rFonts w:ascii="Times New Roman" w:eastAsia="Times New Roman" w:hAnsi="Times New Roman" w:cs="Times New Roman"/>
                <w:spacing w:val="-1"/>
                <w:sz w:val="24"/>
                <w:szCs w:val="24"/>
              </w:rPr>
            </w:pPr>
          </w:p>
          <w:p w:rsidR="00221FB2" w:rsidRDefault="00221FB2" w:rsidP="00C77959">
            <w:pPr>
              <w:spacing w:after="0" w:line="240" w:lineRule="auto"/>
              <w:jc w:val="both"/>
              <w:rPr>
                <w:rFonts w:ascii="Times New Roman" w:eastAsia="Times New Roman" w:hAnsi="Times New Roman" w:cs="Times New Roman"/>
                <w:spacing w:val="-1"/>
                <w:sz w:val="24"/>
                <w:szCs w:val="24"/>
              </w:rPr>
            </w:pPr>
          </w:p>
          <w:p w:rsidR="008071DD" w:rsidRPr="00221FB2" w:rsidRDefault="008071DD" w:rsidP="00C77959">
            <w:pPr>
              <w:spacing w:after="0" w:line="240" w:lineRule="auto"/>
              <w:jc w:val="both"/>
              <w:rPr>
                <w:rFonts w:ascii="Times New Roman" w:eastAsia="Times New Roman" w:hAnsi="Times New Roman" w:cs="Times New Roman"/>
                <w:spacing w:val="-1"/>
                <w:sz w:val="24"/>
                <w:szCs w:val="24"/>
              </w:rPr>
            </w:pPr>
          </w:p>
          <w:p w:rsidR="00221FB2" w:rsidRPr="00221FB2" w:rsidRDefault="00C77959"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8071DD">
              <w:rPr>
                <w:rFonts w:ascii="Times New Roman" w:eastAsia="Times New Roman" w:hAnsi="Times New Roman" w:cs="Times New Roman"/>
                <w:spacing w:val="-1"/>
                <w:sz w:val="24"/>
                <w:szCs w:val="24"/>
              </w:rPr>
              <w:t>________________</w:t>
            </w:r>
          </w:p>
          <w:p w:rsidR="00B71AA5" w:rsidRPr="00221FB2" w:rsidRDefault="00C77959"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6269E2">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М.П.</w:t>
            </w:r>
          </w:p>
        </w:tc>
      </w:tr>
    </w:tbl>
    <w:p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lastRenderedPageBreak/>
        <w:t>А К Т</w:t>
      </w:r>
    </w:p>
    <w:p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приема – передачи</w:t>
      </w:r>
    </w:p>
    <w:p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(возврата объекта недвижимого имущества)</w:t>
      </w:r>
    </w:p>
    <w:p w:rsidR="00B71AA5" w:rsidRPr="00B71AA5" w:rsidRDefault="00B71AA5" w:rsidP="00B71AA5">
      <w:pPr>
        <w:spacing w:after="0"/>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ab/>
      </w:r>
      <w:r w:rsidRPr="00B71AA5">
        <w:rPr>
          <w:rFonts w:ascii="Times New Roman" w:eastAsia="Times New Roman" w:hAnsi="Times New Roman" w:cs="Times New Roman"/>
          <w:spacing w:val="-1"/>
          <w:sz w:val="24"/>
          <w:szCs w:val="24"/>
        </w:rPr>
        <w:tab/>
      </w:r>
    </w:p>
    <w:p w:rsidR="00B71AA5" w:rsidRPr="00B71AA5" w:rsidRDefault="00365E0C" w:rsidP="00B71AA5">
      <w:pPr>
        <w:pStyle w:val="afffffe"/>
        <w:shd w:val="clear" w:color="auto" w:fill="auto"/>
        <w:tabs>
          <w:tab w:val="left" w:pos="8174"/>
        </w:tabs>
        <w:spacing w:before="0" w:after="0" w:line="240" w:lineRule="auto"/>
        <w:ind w:left="-142"/>
        <w:jc w:val="left"/>
        <w:rPr>
          <w:rFonts w:eastAsia="Times New Roman"/>
          <w:spacing w:val="-1"/>
          <w:sz w:val="24"/>
          <w:szCs w:val="24"/>
          <w:lang w:eastAsia="en-US"/>
        </w:rPr>
      </w:pPr>
      <w:r w:rsidRPr="00B71AA5">
        <w:rPr>
          <w:rFonts w:eastAsia="Times New Roman"/>
          <w:spacing w:val="-1"/>
          <w:sz w:val="24"/>
          <w:szCs w:val="24"/>
          <w:lang w:eastAsia="en-US"/>
        </w:rPr>
        <w:fldChar w:fldCharType="begin"/>
      </w:r>
      <w:r w:rsidR="00B71AA5" w:rsidRPr="00B71AA5">
        <w:rPr>
          <w:rFonts w:eastAsia="Times New Roman"/>
          <w:spacing w:val="-1"/>
          <w:sz w:val="24"/>
          <w:szCs w:val="24"/>
          <w:lang w:eastAsia="en-US"/>
        </w:rPr>
        <w:instrText xml:space="preserve"> TOC \o "1-5" \h \z </w:instrText>
      </w:r>
      <w:r w:rsidRPr="00B71AA5">
        <w:rPr>
          <w:rFonts w:eastAsia="Times New Roman"/>
          <w:spacing w:val="-1"/>
          <w:sz w:val="24"/>
          <w:szCs w:val="24"/>
          <w:lang w:eastAsia="en-US"/>
        </w:rPr>
        <w:fldChar w:fldCharType="separate"/>
      </w:r>
      <w:r w:rsidR="00B71AA5" w:rsidRPr="00B71AA5">
        <w:rPr>
          <w:rFonts w:eastAsia="Times New Roman"/>
          <w:spacing w:val="-1"/>
          <w:sz w:val="24"/>
          <w:szCs w:val="24"/>
          <w:lang w:eastAsia="en-US"/>
        </w:rPr>
        <w:t xml:space="preserve">г. </w:t>
      </w:r>
      <w:r w:rsidR="00C77959">
        <w:rPr>
          <w:rFonts w:eastAsia="Times New Roman"/>
          <w:spacing w:val="-1"/>
          <w:sz w:val="24"/>
          <w:szCs w:val="24"/>
          <w:lang w:eastAsia="en-US"/>
        </w:rPr>
        <w:t xml:space="preserve">Москва  </w:t>
      </w:r>
      <w:r w:rsidR="00B71AA5" w:rsidRPr="00B71AA5">
        <w:rPr>
          <w:rFonts w:eastAsia="Times New Roman"/>
          <w:spacing w:val="-1"/>
          <w:sz w:val="24"/>
          <w:szCs w:val="24"/>
          <w:lang w:eastAsia="en-US"/>
        </w:rPr>
        <w:t xml:space="preserve">                                                                                                        </w:t>
      </w:r>
      <w:r w:rsidR="00C77959">
        <w:rPr>
          <w:rFonts w:eastAsia="Times New Roman"/>
          <w:spacing w:val="-1"/>
          <w:sz w:val="24"/>
          <w:szCs w:val="24"/>
          <w:lang w:eastAsia="en-US"/>
        </w:rPr>
        <w:t xml:space="preserve"> </w:t>
      </w:r>
      <w:r w:rsidR="00B71AA5" w:rsidRPr="00B71AA5">
        <w:rPr>
          <w:rFonts w:eastAsia="Times New Roman"/>
          <w:spacing w:val="-1"/>
          <w:sz w:val="24"/>
          <w:szCs w:val="24"/>
          <w:lang w:eastAsia="en-US"/>
        </w:rPr>
        <w:t xml:space="preserve">  </w:t>
      </w:r>
      <w:r w:rsidR="00B71AA5">
        <w:rPr>
          <w:rFonts w:eastAsia="Times New Roman"/>
          <w:spacing w:val="-1"/>
          <w:sz w:val="24"/>
          <w:szCs w:val="24"/>
          <w:lang w:eastAsia="en-US"/>
        </w:rPr>
        <w:t>«___</w:t>
      </w:r>
      <w:r w:rsidR="00B71AA5" w:rsidRPr="00B71AA5">
        <w:rPr>
          <w:rFonts w:eastAsia="Times New Roman"/>
          <w:spacing w:val="-1"/>
          <w:sz w:val="24"/>
          <w:szCs w:val="24"/>
          <w:lang w:eastAsia="en-US"/>
        </w:rPr>
        <w:t xml:space="preserve">» </w:t>
      </w:r>
      <w:r w:rsidR="00B71AA5">
        <w:rPr>
          <w:rFonts w:eastAsia="Times New Roman"/>
          <w:spacing w:val="-1"/>
          <w:sz w:val="24"/>
          <w:szCs w:val="24"/>
          <w:lang w:eastAsia="en-US"/>
        </w:rPr>
        <w:t>_________ 202__</w:t>
      </w:r>
      <w:r w:rsidR="00B71AA5" w:rsidRPr="00B71AA5">
        <w:rPr>
          <w:rFonts w:eastAsia="Times New Roman"/>
          <w:spacing w:val="-1"/>
          <w:sz w:val="24"/>
          <w:szCs w:val="24"/>
          <w:lang w:eastAsia="en-US"/>
        </w:rPr>
        <w:t xml:space="preserve"> г.</w:t>
      </w:r>
    </w:p>
    <w:p w:rsidR="00B71AA5" w:rsidRPr="00B71AA5" w:rsidRDefault="00B71AA5" w:rsidP="00B71AA5">
      <w:pPr>
        <w:pStyle w:val="afffffe"/>
        <w:shd w:val="clear" w:color="auto" w:fill="auto"/>
        <w:tabs>
          <w:tab w:val="left" w:pos="8174"/>
        </w:tabs>
        <w:spacing w:before="0" w:after="0" w:line="240" w:lineRule="auto"/>
        <w:ind w:left="-142"/>
        <w:jc w:val="left"/>
        <w:rPr>
          <w:rFonts w:eastAsia="Times New Roman"/>
          <w:spacing w:val="-1"/>
          <w:sz w:val="24"/>
          <w:szCs w:val="24"/>
          <w:lang w:eastAsia="en-US"/>
        </w:rPr>
      </w:pPr>
    </w:p>
    <w:p w:rsidR="00B71AA5" w:rsidRPr="00B71AA5" w:rsidRDefault="00B71AA5" w:rsidP="00B71AA5">
      <w:pPr>
        <w:pStyle w:val="afffffe"/>
        <w:shd w:val="clear" w:color="auto" w:fill="auto"/>
        <w:tabs>
          <w:tab w:val="left" w:pos="8174"/>
        </w:tabs>
        <w:spacing w:before="0" w:after="0" w:line="240" w:lineRule="auto"/>
        <w:ind w:left="20"/>
        <w:rPr>
          <w:rFonts w:eastAsia="Times New Roman"/>
          <w:spacing w:val="-1"/>
          <w:sz w:val="24"/>
          <w:szCs w:val="24"/>
          <w:lang w:eastAsia="en-US"/>
        </w:rPr>
      </w:pPr>
    </w:p>
    <w:p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Акционерное общество «Перовский опытный завод «Нестандартмаш», именуемое в дальнейшем «Арендодатель»,</w:t>
      </w:r>
      <w:r>
        <w:rPr>
          <w:rFonts w:ascii="Times New Roman" w:eastAsia="Times New Roman" w:hAnsi="Times New Roman" w:cs="Times New Roman"/>
          <w:spacing w:val="-1"/>
          <w:sz w:val="24"/>
          <w:szCs w:val="24"/>
        </w:rPr>
        <w:t xml:space="preserve"> в лице _________________</w:t>
      </w:r>
      <w:r w:rsidRPr="00B71AA5">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действующего на основании _______</w:t>
      </w:r>
      <w:r w:rsidRPr="00B71AA5">
        <w:rPr>
          <w:rFonts w:ascii="Times New Roman" w:eastAsia="Times New Roman" w:hAnsi="Times New Roman" w:cs="Times New Roman"/>
          <w:spacing w:val="-1"/>
          <w:sz w:val="24"/>
          <w:szCs w:val="24"/>
        </w:rPr>
        <w:t xml:space="preserve"> с одной стороны, и </w:t>
      </w:r>
      <w:r>
        <w:rPr>
          <w:rFonts w:ascii="Times New Roman" w:eastAsia="Times New Roman" w:hAnsi="Times New Roman" w:cs="Times New Roman"/>
          <w:spacing w:val="-1"/>
          <w:sz w:val="24"/>
          <w:szCs w:val="24"/>
        </w:rPr>
        <w:t>_________________</w:t>
      </w:r>
      <w:r w:rsidRPr="00B71AA5">
        <w:rPr>
          <w:rFonts w:ascii="Times New Roman" w:eastAsia="Times New Roman" w:hAnsi="Times New Roman" w:cs="Times New Roman"/>
          <w:spacing w:val="-1"/>
          <w:sz w:val="24"/>
          <w:szCs w:val="24"/>
        </w:rPr>
        <w:t>, именуемое в дальнейшем «Арендатор»,</w:t>
      </w:r>
      <w:r>
        <w:rPr>
          <w:rFonts w:ascii="Times New Roman" w:eastAsia="Times New Roman" w:hAnsi="Times New Roman" w:cs="Times New Roman"/>
          <w:spacing w:val="-1"/>
          <w:sz w:val="24"/>
          <w:szCs w:val="24"/>
        </w:rPr>
        <w:t xml:space="preserve"> в лице _______________</w:t>
      </w:r>
      <w:r w:rsidRPr="00B71AA5">
        <w:rPr>
          <w:rFonts w:ascii="Times New Roman" w:eastAsia="Times New Roman" w:hAnsi="Times New Roman" w:cs="Times New Roman"/>
          <w:spacing w:val="-1"/>
          <w:sz w:val="24"/>
          <w:szCs w:val="24"/>
        </w:rPr>
        <w:t>, действующего на о</w:t>
      </w:r>
      <w:r>
        <w:rPr>
          <w:rFonts w:ascii="Times New Roman" w:eastAsia="Times New Roman" w:hAnsi="Times New Roman" w:cs="Times New Roman"/>
          <w:spacing w:val="-1"/>
          <w:sz w:val="24"/>
          <w:szCs w:val="24"/>
        </w:rPr>
        <w:t>сновании _______</w:t>
      </w:r>
      <w:r w:rsidRPr="00B71AA5">
        <w:rPr>
          <w:rFonts w:ascii="Times New Roman" w:eastAsia="Times New Roman" w:hAnsi="Times New Roman" w:cs="Times New Roman"/>
          <w:spacing w:val="-1"/>
          <w:sz w:val="24"/>
          <w:szCs w:val="24"/>
        </w:rPr>
        <w:t xml:space="preserve"> с другой стороны,</w:t>
      </w:r>
      <w:r w:rsidR="00365E0C" w:rsidRPr="00B71AA5">
        <w:rPr>
          <w:rFonts w:ascii="Times New Roman" w:eastAsia="Times New Roman" w:hAnsi="Times New Roman" w:cs="Times New Roman"/>
          <w:spacing w:val="-1"/>
          <w:sz w:val="24"/>
          <w:szCs w:val="24"/>
        </w:rPr>
        <w:fldChar w:fldCharType="end"/>
      </w:r>
      <w:r w:rsidRPr="00B71AA5">
        <w:rPr>
          <w:rFonts w:ascii="Times New Roman" w:eastAsia="Times New Roman" w:hAnsi="Times New Roman" w:cs="Times New Roman"/>
          <w:spacing w:val="-1"/>
          <w:sz w:val="24"/>
          <w:szCs w:val="24"/>
        </w:rPr>
        <w:t xml:space="preserve"> при совместном упоминании именуемые в дальнейшем «Стороны», подписали настоящий Акт приема-передачи (далее – Акт) о нижеследующем:</w:t>
      </w:r>
    </w:p>
    <w:p w:rsidR="00B71AA5" w:rsidRPr="00B71AA5" w:rsidRDefault="00B71AA5" w:rsidP="00B71AA5">
      <w:pPr>
        <w:spacing w:after="0"/>
        <w:ind w:right="-1" w:firstLine="709"/>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Арендатор возвращает Арендодателю, полученные на основании Договора аренды объектов недвижимого имущества </w:t>
      </w:r>
      <w:r>
        <w:rPr>
          <w:rFonts w:ascii="Times New Roman" w:eastAsia="Times New Roman" w:hAnsi="Times New Roman" w:cs="Times New Roman"/>
          <w:spacing w:val="-1"/>
          <w:sz w:val="24"/>
          <w:szCs w:val="24"/>
        </w:rPr>
        <w:t>№____ от «____» _____ 202___</w:t>
      </w:r>
      <w:r w:rsidRPr="00B71AA5">
        <w:rPr>
          <w:rFonts w:ascii="Times New Roman" w:eastAsia="Times New Roman" w:hAnsi="Times New Roman" w:cs="Times New Roman"/>
          <w:spacing w:val="-1"/>
          <w:sz w:val="24"/>
          <w:szCs w:val="24"/>
        </w:rPr>
        <w:t xml:space="preserve"> года во временное владение и пользование нежилые пом</w:t>
      </w:r>
      <w:r w:rsidR="003D7D2A">
        <w:rPr>
          <w:rFonts w:ascii="Times New Roman" w:eastAsia="Times New Roman" w:hAnsi="Times New Roman" w:cs="Times New Roman"/>
          <w:spacing w:val="-1"/>
          <w:sz w:val="24"/>
          <w:szCs w:val="24"/>
        </w:rPr>
        <w:t>ещения общей площадью ______</w:t>
      </w:r>
      <w:r w:rsidRPr="00B71AA5">
        <w:rPr>
          <w:rFonts w:ascii="Times New Roman" w:eastAsia="Times New Roman" w:hAnsi="Times New Roman" w:cs="Times New Roman"/>
          <w:spacing w:val="-1"/>
          <w:sz w:val="24"/>
          <w:szCs w:val="24"/>
        </w:rPr>
        <w:t xml:space="preserve">., расположенные по адресу: г. Москва, ул. </w:t>
      </w:r>
      <w:r w:rsidR="003D7D2A">
        <w:rPr>
          <w:rFonts w:ascii="Times New Roman" w:eastAsia="Times New Roman" w:hAnsi="Times New Roman" w:cs="Times New Roman"/>
          <w:spacing w:val="-1"/>
          <w:sz w:val="24"/>
          <w:szCs w:val="24"/>
        </w:rPr>
        <w:t>Мартеновская, д. 38, стр. ____________________________</w:t>
      </w:r>
      <w:r w:rsidRPr="00B71AA5">
        <w:rPr>
          <w:rFonts w:ascii="Times New Roman" w:eastAsia="Times New Roman" w:hAnsi="Times New Roman" w:cs="Times New Roman"/>
          <w:spacing w:val="-1"/>
          <w:sz w:val="24"/>
          <w:szCs w:val="24"/>
        </w:rPr>
        <w:t xml:space="preserve">. </w:t>
      </w:r>
    </w:p>
    <w:p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Состояние помещений на дату передачи.</w:t>
      </w:r>
    </w:p>
    <w:p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На момент передачи помещения находятся в допустимом противопожарном и санитарном состоянии, соответствуют требованиям по их эксплуатации, не требуют капитального, текущего и/или восстановительного ремонта, пригодны к эксплуатации.</w:t>
      </w:r>
    </w:p>
    <w:p w:rsidR="00B71AA5" w:rsidRPr="00B71AA5" w:rsidRDefault="00B71AA5" w:rsidP="00B71AA5">
      <w:pPr>
        <w:spacing w:after="0"/>
        <w:ind w:left="-709" w:right="-143" w:firstLine="1276"/>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Арендодатель не имеет претензий по состоянию полученных  помещений.</w:t>
      </w:r>
    </w:p>
    <w:p w:rsidR="00B71AA5" w:rsidRPr="00B71AA5" w:rsidRDefault="00B71AA5" w:rsidP="00B71AA5">
      <w:pPr>
        <w:spacing w:after="0"/>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Настоящий акт составлен в 2 (двух) экземплярах для каждой из Сторон.</w:t>
      </w:r>
    </w:p>
    <w:p w:rsidR="00B71AA5" w:rsidRPr="00B71AA5" w:rsidRDefault="00B71AA5" w:rsidP="00B71AA5">
      <w:pPr>
        <w:spacing w:after="0"/>
        <w:ind w:left="720"/>
        <w:jc w:val="both"/>
        <w:rPr>
          <w:rFonts w:ascii="Times New Roman" w:eastAsia="Times New Roman" w:hAnsi="Times New Roman" w:cs="Times New Roman"/>
          <w:spacing w:val="-1"/>
          <w:sz w:val="24"/>
          <w:szCs w:val="24"/>
        </w:rPr>
      </w:pPr>
    </w:p>
    <w:p w:rsidR="00B71AA5" w:rsidRPr="00B71AA5" w:rsidRDefault="00B71AA5" w:rsidP="00B71AA5">
      <w:pPr>
        <w:spacing w:after="0"/>
        <w:ind w:left="720"/>
        <w:jc w:val="both"/>
        <w:rPr>
          <w:rFonts w:ascii="Times New Roman" w:eastAsia="Times New Roman" w:hAnsi="Times New Roman" w:cs="Times New Roman"/>
          <w:spacing w:val="-1"/>
          <w:sz w:val="24"/>
          <w:szCs w:val="24"/>
        </w:rPr>
      </w:pPr>
    </w:p>
    <w:tbl>
      <w:tblPr>
        <w:tblW w:w="0" w:type="auto"/>
        <w:tblInd w:w="2" w:type="dxa"/>
        <w:tblLook w:val="00A0"/>
      </w:tblPr>
      <w:tblGrid>
        <w:gridCol w:w="5209"/>
        <w:gridCol w:w="4820"/>
      </w:tblGrid>
      <w:tr w:rsidR="00B71AA5" w:rsidRPr="00B71AA5" w:rsidTr="00EB7C4A">
        <w:tc>
          <w:tcPr>
            <w:tcW w:w="5209" w:type="dxa"/>
          </w:tcPr>
          <w:p w:rsidR="00B71AA5" w:rsidRPr="00B71AA5" w:rsidRDefault="00365E0C" w:rsidP="00EB7C4A">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pict>
                <v:shape id="_x0000_s2121" type="#_x0000_t32" style="position:absolute;left:0;text-align:left;margin-left:205.7pt;margin-top:237pt;width:.05pt;height:.05pt;z-index:251706368" o:connectortype="straight" strokeweight="1pt"/>
              </w:pict>
            </w:r>
            <w:r w:rsidR="00B71AA5" w:rsidRPr="00B71AA5">
              <w:rPr>
                <w:rFonts w:ascii="Times New Roman" w:eastAsia="Times New Roman" w:hAnsi="Times New Roman" w:cs="Times New Roman"/>
                <w:spacing w:val="-1"/>
                <w:sz w:val="24"/>
                <w:szCs w:val="24"/>
              </w:rPr>
              <w:t>Арендодатель</w:t>
            </w:r>
          </w:p>
          <w:p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Акционерное общество</w:t>
            </w:r>
          </w:p>
          <w:p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«Перовский опытный завод</w:t>
            </w:r>
          </w:p>
          <w:p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«Нестандартмаш»</w:t>
            </w:r>
          </w:p>
          <w:p w:rsidR="00B71AA5" w:rsidRPr="00B71AA5" w:rsidRDefault="00B71AA5" w:rsidP="00EB7C4A">
            <w:pPr>
              <w:spacing w:after="0" w:line="240" w:lineRule="auto"/>
              <w:rPr>
                <w:rFonts w:ascii="Times New Roman" w:eastAsia="Times New Roman" w:hAnsi="Times New Roman" w:cs="Times New Roman"/>
                <w:spacing w:val="-1"/>
                <w:sz w:val="24"/>
                <w:szCs w:val="24"/>
              </w:rPr>
            </w:pPr>
          </w:p>
          <w:p w:rsidR="00B71AA5" w:rsidRPr="00B71AA5" w:rsidRDefault="00B71AA5" w:rsidP="00EB7C4A">
            <w:pPr>
              <w:spacing w:after="0" w:line="240" w:lineRule="auto"/>
              <w:rPr>
                <w:rFonts w:ascii="Times New Roman" w:eastAsia="Times New Roman" w:hAnsi="Times New Roman" w:cs="Times New Roman"/>
                <w:spacing w:val="-1"/>
                <w:sz w:val="24"/>
                <w:szCs w:val="24"/>
              </w:rPr>
            </w:pPr>
          </w:p>
          <w:p w:rsidR="00B71AA5" w:rsidRPr="00B71AA5" w:rsidRDefault="00B71AA5" w:rsidP="00EB7C4A">
            <w:pPr>
              <w:spacing w:line="240" w:lineRule="auto"/>
              <w:rPr>
                <w:rFonts w:ascii="Times New Roman" w:eastAsia="Times New Roman" w:hAnsi="Times New Roman" w:cs="Times New Roman"/>
                <w:spacing w:val="-1"/>
                <w:sz w:val="24"/>
                <w:szCs w:val="24"/>
              </w:rPr>
            </w:pPr>
          </w:p>
          <w:p w:rsidR="00B71AA5" w:rsidRPr="00B71AA5" w:rsidRDefault="00B71AA5" w:rsidP="00EB7C4A">
            <w:pPr>
              <w:spacing w:after="0" w:line="240" w:lineRule="auto"/>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__________________</w:t>
            </w:r>
          </w:p>
          <w:p w:rsidR="00B71AA5" w:rsidRPr="00B71AA5" w:rsidRDefault="00C77959" w:rsidP="00EB7C4A">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B71AA5" w:rsidRPr="00B71AA5">
              <w:rPr>
                <w:rFonts w:ascii="Times New Roman" w:eastAsia="Times New Roman" w:hAnsi="Times New Roman" w:cs="Times New Roman"/>
                <w:spacing w:val="-1"/>
                <w:sz w:val="24"/>
                <w:szCs w:val="24"/>
              </w:rPr>
              <w:t xml:space="preserve">М.П. </w:t>
            </w:r>
          </w:p>
        </w:tc>
        <w:tc>
          <w:tcPr>
            <w:tcW w:w="4820" w:type="dxa"/>
          </w:tcPr>
          <w:p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Арендатор</w:t>
            </w:r>
          </w:p>
          <w:p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rsidR="00B71AA5" w:rsidRPr="00B71AA5" w:rsidRDefault="00B71AA5" w:rsidP="00EB7C4A">
            <w:pPr>
              <w:spacing w:after="0" w:line="240" w:lineRule="auto"/>
              <w:ind w:left="571" w:hanging="571"/>
              <w:jc w:val="center"/>
              <w:rPr>
                <w:rFonts w:ascii="Times New Roman" w:eastAsia="Times New Roman" w:hAnsi="Times New Roman" w:cs="Times New Roman"/>
                <w:spacing w:val="-1"/>
                <w:sz w:val="24"/>
                <w:szCs w:val="24"/>
              </w:rPr>
            </w:pPr>
          </w:p>
          <w:p w:rsidR="00B71AA5" w:rsidRPr="00B71AA5" w:rsidRDefault="00B71AA5" w:rsidP="00EB7C4A">
            <w:pPr>
              <w:spacing w:after="0" w:line="240" w:lineRule="auto"/>
              <w:ind w:left="571" w:hanging="571"/>
              <w:jc w:val="center"/>
              <w:rPr>
                <w:rFonts w:ascii="Times New Roman" w:eastAsia="Times New Roman" w:hAnsi="Times New Roman" w:cs="Times New Roman"/>
                <w:spacing w:val="-1"/>
                <w:sz w:val="24"/>
                <w:szCs w:val="24"/>
              </w:rPr>
            </w:pPr>
          </w:p>
          <w:p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rsidR="00B71AA5" w:rsidRPr="00B71AA5" w:rsidRDefault="00B71AA5" w:rsidP="00EB7C4A">
            <w:pPr>
              <w:spacing w:after="0" w:line="240" w:lineRule="auto"/>
              <w:rPr>
                <w:rFonts w:ascii="Times New Roman" w:eastAsia="Times New Roman" w:hAnsi="Times New Roman" w:cs="Times New Roman"/>
                <w:spacing w:val="-1"/>
                <w:sz w:val="24"/>
                <w:szCs w:val="24"/>
              </w:rPr>
            </w:pPr>
          </w:p>
          <w:p w:rsidR="00B71AA5" w:rsidRPr="00B71AA5" w:rsidRDefault="00B71AA5" w:rsidP="00EB7C4A">
            <w:pPr>
              <w:spacing w:after="0" w:line="240" w:lineRule="auto"/>
              <w:rPr>
                <w:rFonts w:ascii="Times New Roman" w:eastAsia="Times New Roman" w:hAnsi="Times New Roman" w:cs="Times New Roman"/>
                <w:spacing w:val="-1"/>
                <w:sz w:val="24"/>
                <w:szCs w:val="24"/>
              </w:rPr>
            </w:pPr>
          </w:p>
          <w:p w:rsidR="00B71AA5" w:rsidRPr="00B71AA5" w:rsidRDefault="00B71AA5" w:rsidP="00EB7C4A">
            <w:pPr>
              <w:spacing w:line="240" w:lineRule="auto"/>
              <w:rPr>
                <w:rFonts w:ascii="Times New Roman" w:eastAsia="Times New Roman" w:hAnsi="Times New Roman" w:cs="Times New Roman"/>
                <w:spacing w:val="-1"/>
                <w:sz w:val="24"/>
                <w:szCs w:val="24"/>
              </w:rPr>
            </w:pPr>
          </w:p>
          <w:p w:rsidR="00B71AA5" w:rsidRPr="00B71AA5" w:rsidRDefault="00B71AA5" w:rsidP="00EB7C4A">
            <w:pPr>
              <w:spacing w:after="0" w:line="240" w:lineRule="auto"/>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___________________</w:t>
            </w:r>
          </w:p>
          <w:p w:rsidR="00B71AA5" w:rsidRPr="00B71AA5" w:rsidRDefault="00C77959" w:rsidP="00EB7C4A">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B71AA5" w:rsidRPr="00B71AA5">
              <w:rPr>
                <w:rFonts w:ascii="Times New Roman" w:eastAsia="Times New Roman" w:hAnsi="Times New Roman" w:cs="Times New Roman"/>
                <w:spacing w:val="-1"/>
                <w:sz w:val="24"/>
                <w:szCs w:val="24"/>
              </w:rPr>
              <w:t>М.П.</w:t>
            </w:r>
          </w:p>
        </w:tc>
      </w:tr>
    </w:tbl>
    <w:p w:rsidR="00355C5E" w:rsidRPr="006E0CAF" w:rsidRDefault="00355C5E" w:rsidP="00B71AA5">
      <w:pPr>
        <w:pStyle w:val="afff3"/>
        <w:jc w:val="both"/>
        <w:rPr>
          <w:szCs w:val="24"/>
        </w:rPr>
      </w:pPr>
    </w:p>
    <w:sectPr w:rsidR="00355C5E" w:rsidRPr="006E0CAF" w:rsidSect="00221FB2">
      <w:pgSz w:w="11906" w:h="16838"/>
      <w:pgMar w:top="851" w:right="850" w:bottom="851" w:left="1134"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C64" w:rsidRDefault="00DA1C64" w:rsidP="00965EAB">
      <w:pPr>
        <w:spacing w:after="0" w:line="240" w:lineRule="auto"/>
      </w:pPr>
      <w:r>
        <w:separator/>
      </w:r>
    </w:p>
  </w:endnote>
  <w:endnote w:type="continuationSeparator" w:id="1">
    <w:p w:rsidR="00DA1C64" w:rsidRDefault="00DA1C64" w:rsidP="00965E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C64" w:rsidRDefault="00DA1C64" w:rsidP="00965EAB">
      <w:pPr>
        <w:spacing w:after="0" w:line="240" w:lineRule="auto"/>
      </w:pPr>
      <w:r>
        <w:separator/>
      </w:r>
    </w:p>
  </w:footnote>
  <w:footnote w:type="continuationSeparator" w:id="1">
    <w:p w:rsidR="00DA1C64" w:rsidRDefault="00DA1C64" w:rsidP="00965E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B6E25D4"/>
    <w:multiLevelType w:val="multilevel"/>
    <w:tmpl w:val="5CB4B872"/>
    <w:lvl w:ilvl="0">
      <w:start w:val="2"/>
      <w:numFmt w:val="decimal"/>
      <w:lvlText w:val="%1."/>
      <w:lvlJc w:val="left"/>
      <w:pPr>
        <w:tabs>
          <w:tab w:val="num" w:pos="630"/>
        </w:tabs>
        <w:ind w:left="630" w:hanging="630"/>
      </w:pPr>
      <w:rPr>
        <w:rFonts w:cs="Times New Roman" w:hint="default"/>
        <w:color w:val="auto"/>
      </w:rPr>
    </w:lvl>
    <w:lvl w:ilvl="1">
      <w:start w:val="2"/>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455295F"/>
    <w:multiLevelType w:val="multilevel"/>
    <w:tmpl w:val="D124038A"/>
    <w:lvl w:ilvl="0">
      <w:start w:val="8"/>
      <w:numFmt w:val="decimal"/>
      <w:lvlText w:val="%1"/>
      <w:lvlJc w:val="left"/>
      <w:pPr>
        <w:ind w:left="480" w:hanging="480"/>
      </w:pPr>
      <w:rPr>
        <w:rFonts w:hint="default"/>
      </w:rPr>
    </w:lvl>
    <w:lvl w:ilvl="1">
      <w:start w:val="1"/>
      <w:numFmt w:val="decimal"/>
      <w:lvlText w:val="%1.%2"/>
      <w:lvlJc w:val="left"/>
      <w:pPr>
        <w:ind w:left="761" w:hanging="480"/>
      </w:pPr>
      <w:rPr>
        <w:rFonts w:hint="default"/>
      </w:rPr>
    </w:lvl>
    <w:lvl w:ilvl="2">
      <w:start w:val="6"/>
      <w:numFmt w:val="decimal"/>
      <w:lvlText w:val="%1.%2.%3"/>
      <w:lvlJc w:val="left"/>
      <w:pPr>
        <w:ind w:left="1855" w:hanging="720"/>
      </w:pPr>
      <w:rPr>
        <w:rFonts w:hint="default"/>
      </w:rPr>
    </w:lvl>
    <w:lvl w:ilvl="3">
      <w:start w:val="1"/>
      <w:numFmt w:val="decimal"/>
      <w:lvlText w:val="%1.%2.%3.%4"/>
      <w:lvlJc w:val="left"/>
      <w:pPr>
        <w:ind w:left="1563" w:hanging="720"/>
      </w:pPr>
      <w:rPr>
        <w:rFonts w:hint="default"/>
      </w:rPr>
    </w:lvl>
    <w:lvl w:ilvl="4">
      <w:start w:val="1"/>
      <w:numFmt w:val="decimal"/>
      <w:lvlText w:val="%1.%2.%3.%4.%5"/>
      <w:lvlJc w:val="left"/>
      <w:pPr>
        <w:ind w:left="2204" w:hanging="1080"/>
      </w:pPr>
      <w:rPr>
        <w:rFonts w:hint="default"/>
      </w:rPr>
    </w:lvl>
    <w:lvl w:ilvl="5">
      <w:start w:val="1"/>
      <w:numFmt w:val="decimal"/>
      <w:lvlText w:val="%1.%2.%3.%4.%5.%6"/>
      <w:lvlJc w:val="left"/>
      <w:pPr>
        <w:ind w:left="2485" w:hanging="1080"/>
      </w:pPr>
      <w:rPr>
        <w:rFonts w:hint="default"/>
      </w:rPr>
    </w:lvl>
    <w:lvl w:ilvl="6">
      <w:start w:val="1"/>
      <w:numFmt w:val="decimal"/>
      <w:lvlText w:val="%1.%2.%3.%4.%5.%6.%7"/>
      <w:lvlJc w:val="left"/>
      <w:pPr>
        <w:ind w:left="3126" w:hanging="1440"/>
      </w:pPr>
      <w:rPr>
        <w:rFonts w:hint="default"/>
      </w:rPr>
    </w:lvl>
    <w:lvl w:ilvl="7">
      <w:start w:val="1"/>
      <w:numFmt w:val="decimal"/>
      <w:lvlText w:val="%1.%2.%3.%4.%5.%6.%7.%8"/>
      <w:lvlJc w:val="left"/>
      <w:pPr>
        <w:ind w:left="3407" w:hanging="1440"/>
      </w:pPr>
      <w:rPr>
        <w:rFonts w:hint="default"/>
      </w:rPr>
    </w:lvl>
    <w:lvl w:ilvl="8">
      <w:start w:val="1"/>
      <w:numFmt w:val="decimal"/>
      <w:lvlText w:val="%1.%2.%3.%4.%5.%6.%7.%8.%9"/>
      <w:lvlJc w:val="left"/>
      <w:pPr>
        <w:ind w:left="4048" w:hanging="1800"/>
      </w:pPr>
      <w:rPr>
        <w:rFonts w:hint="default"/>
      </w:rPr>
    </w:lvl>
  </w:abstractNum>
  <w:abstractNum w:abstractNumId="16">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1C7D1314"/>
    <w:multiLevelType w:val="multilevel"/>
    <w:tmpl w:val="3B10501E"/>
    <w:lvl w:ilvl="0">
      <w:start w:val="4"/>
      <w:numFmt w:val="decimal"/>
      <w:lvlText w:val="%1."/>
      <w:lvlJc w:val="left"/>
      <w:pPr>
        <w:tabs>
          <w:tab w:val="num" w:pos="562"/>
        </w:tabs>
        <w:ind w:left="562" w:hanging="420"/>
      </w:pPr>
      <w:rPr>
        <w:rFonts w:cs="Times New Roman" w:hint="default"/>
      </w:rPr>
    </w:lvl>
    <w:lvl w:ilvl="1">
      <w:start w:val="6"/>
      <w:numFmt w:val="decimal"/>
      <w:lvlText w:val="%2.3"/>
      <w:lvlJc w:val="left"/>
      <w:pPr>
        <w:tabs>
          <w:tab w:val="num" w:pos="1288"/>
        </w:tabs>
        <w:ind w:left="1288" w:hanging="720"/>
      </w:pPr>
      <w:rPr>
        <w:rFonts w:hint="default"/>
        <w:sz w:val="28"/>
        <w:szCs w:val="28"/>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18">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DAC06E2"/>
    <w:multiLevelType w:val="hybridMultilevel"/>
    <w:tmpl w:val="9A7E4E08"/>
    <w:lvl w:ilvl="0" w:tplc="BC78E2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22">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3">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4">
    <w:nsid w:val="2A053933"/>
    <w:multiLevelType w:val="hybridMultilevel"/>
    <w:tmpl w:val="336057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6">
    <w:nsid w:val="2DEA3527"/>
    <w:multiLevelType w:val="multilevel"/>
    <w:tmpl w:val="25963B4C"/>
    <w:lvl w:ilvl="0">
      <w:start w:val="4"/>
      <w:numFmt w:val="decimal"/>
      <w:lvlText w:val="%1."/>
      <w:lvlJc w:val="left"/>
      <w:pPr>
        <w:tabs>
          <w:tab w:val="num" w:pos="562"/>
        </w:tabs>
        <w:ind w:left="562" w:hanging="420"/>
      </w:pPr>
      <w:rPr>
        <w:rFonts w:cs="Times New Roman" w:hint="default"/>
      </w:rPr>
    </w:lvl>
    <w:lvl w:ilvl="1">
      <w:start w:val="5"/>
      <w:numFmt w:val="decimal"/>
      <w:lvlText w:val="%2.3"/>
      <w:lvlJc w:val="left"/>
      <w:pPr>
        <w:tabs>
          <w:tab w:val="num" w:pos="1260"/>
        </w:tabs>
        <w:ind w:left="1260" w:hanging="720"/>
      </w:pPr>
      <w:rPr>
        <w:rFonts w:hint="default"/>
        <w:sz w:val="28"/>
        <w:szCs w:val="28"/>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7">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30">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E946882"/>
    <w:multiLevelType w:val="hybridMultilevel"/>
    <w:tmpl w:val="32BCD01A"/>
    <w:lvl w:ilvl="0" w:tplc="918884BA">
      <w:start w:val="8"/>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3F8D3A6D"/>
    <w:multiLevelType w:val="multilevel"/>
    <w:tmpl w:val="6AACE360"/>
    <w:lvl w:ilvl="0">
      <w:start w:val="2"/>
      <w:numFmt w:val="decimal"/>
      <w:lvlText w:val="%1."/>
      <w:lvlJc w:val="left"/>
      <w:pPr>
        <w:ind w:left="540" w:hanging="540"/>
      </w:pPr>
      <w:rPr>
        <w:rFonts w:hint="default"/>
        <w:color w:val="auto"/>
        <w:sz w:val="24"/>
      </w:rPr>
    </w:lvl>
    <w:lvl w:ilvl="1">
      <w:start w:val="3"/>
      <w:numFmt w:val="decimal"/>
      <w:lvlText w:val="%1.%2."/>
      <w:lvlJc w:val="left"/>
      <w:pPr>
        <w:ind w:left="990" w:hanging="720"/>
      </w:pPr>
      <w:rPr>
        <w:rFonts w:hint="default"/>
        <w:color w:val="auto"/>
        <w:sz w:val="24"/>
      </w:rPr>
    </w:lvl>
    <w:lvl w:ilvl="2">
      <w:start w:val="5"/>
      <w:numFmt w:val="decimal"/>
      <w:lvlText w:val="%1.%2.%3."/>
      <w:lvlJc w:val="left"/>
      <w:pPr>
        <w:ind w:left="1260" w:hanging="720"/>
      </w:pPr>
      <w:rPr>
        <w:rFonts w:hint="default"/>
        <w:color w:val="auto"/>
        <w:sz w:val="24"/>
      </w:rPr>
    </w:lvl>
    <w:lvl w:ilvl="3">
      <w:start w:val="1"/>
      <w:numFmt w:val="decimal"/>
      <w:lvlText w:val="%1.%2.%3.%4."/>
      <w:lvlJc w:val="left"/>
      <w:pPr>
        <w:ind w:left="1890" w:hanging="1080"/>
      </w:pPr>
      <w:rPr>
        <w:rFonts w:hint="default"/>
        <w:color w:val="auto"/>
        <w:sz w:val="24"/>
      </w:rPr>
    </w:lvl>
    <w:lvl w:ilvl="4">
      <w:start w:val="1"/>
      <w:numFmt w:val="decimal"/>
      <w:lvlText w:val="%1.%2.%3.%4.%5."/>
      <w:lvlJc w:val="left"/>
      <w:pPr>
        <w:ind w:left="2160" w:hanging="1080"/>
      </w:pPr>
      <w:rPr>
        <w:rFonts w:hint="default"/>
        <w:color w:val="auto"/>
        <w:sz w:val="24"/>
      </w:rPr>
    </w:lvl>
    <w:lvl w:ilvl="5">
      <w:start w:val="1"/>
      <w:numFmt w:val="decimal"/>
      <w:lvlText w:val="%1.%2.%3.%4.%5.%6."/>
      <w:lvlJc w:val="left"/>
      <w:pPr>
        <w:ind w:left="2790" w:hanging="1440"/>
      </w:pPr>
      <w:rPr>
        <w:rFonts w:hint="default"/>
        <w:color w:val="auto"/>
        <w:sz w:val="24"/>
      </w:rPr>
    </w:lvl>
    <w:lvl w:ilvl="6">
      <w:start w:val="1"/>
      <w:numFmt w:val="decimal"/>
      <w:lvlText w:val="%1.%2.%3.%4.%5.%6.%7."/>
      <w:lvlJc w:val="left"/>
      <w:pPr>
        <w:ind w:left="3060" w:hanging="1440"/>
      </w:pPr>
      <w:rPr>
        <w:rFonts w:hint="default"/>
        <w:color w:val="auto"/>
        <w:sz w:val="24"/>
      </w:rPr>
    </w:lvl>
    <w:lvl w:ilvl="7">
      <w:start w:val="1"/>
      <w:numFmt w:val="decimal"/>
      <w:lvlText w:val="%1.%2.%3.%4.%5.%6.%7.%8."/>
      <w:lvlJc w:val="left"/>
      <w:pPr>
        <w:ind w:left="3690" w:hanging="1800"/>
      </w:pPr>
      <w:rPr>
        <w:rFonts w:hint="default"/>
        <w:color w:val="auto"/>
        <w:sz w:val="24"/>
      </w:rPr>
    </w:lvl>
    <w:lvl w:ilvl="8">
      <w:start w:val="1"/>
      <w:numFmt w:val="decimal"/>
      <w:lvlText w:val="%1.%2.%3.%4.%5.%6.%7.%8.%9."/>
      <w:lvlJc w:val="left"/>
      <w:pPr>
        <w:ind w:left="4320" w:hanging="2160"/>
      </w:pPr>
      <w:rPr>
        <w:rFonts w:hint="default"/>
        <w:color w:val="auto"/>
        <w:sz w:val="24"/>
      </w:rPr>
    </w:lvl>
  </w:abstractNum>
  <w:abstractNum w:abstractNumId="33">
    <w:nsid w:val="413C577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36">
    <w:nsid w:val="4588380F"/>
    <w:multiLevelType w:val="multilevel"/>
    <w:tmpl w:val="8B56C230"/>
    <w:lvl w:ilvl="0">
      <w:start w:val="8"/>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8B80C1D"/>
    <w:multiLevelType w:val="multilevel"/>
    <w:tmpl w:val="ED6035BC"/>
    <w:lvl w:ilvl="0">
      <w:start w:val="1"/>
      <w:numFmt w:val="decimal"/>
      <w:lvlText w:val="1.%1."/>
      <w:lvlJc w:val="left"/>
      <w:pPr>
        <w:tabs>
          <w:tab w:val="num" w:pos="1473"/>
        </w:tabs>
      </w:pPr>
      <w:rPr>
        <w:rFonts w:ascii="Proxima Nova ExCn Rg" w:eastAsia="Times New Roman" w:hAnsi="Proxima Nova ExCn Rg" w:cs="Times New Roman" w:hint="default"/>
        <w:b w:val="0"/>
        <w:bCs w:val="0"/>
        <w:i w:val="0"/>
        <w:iCs w:val="0"/>
        <w:smallCaps w:val="0"/>
        <w:strike w:val="0"/>
        <w:color w:val="auto"/>
        <w:spacing w:val="0"/>
        <w:w w:val="100"/>
        <w:position w:val="0"/>
        <w:sz w:val="28"/>
        <w:szCs w:val="28"/>
        <w:u w:val="none"/>
      </w:rPr>
    </w:lvl>
    <w:lvl w:ilvl="1">
      <w:numFmt w:val="decimal"/>
      <w:lvlText w:val="%2"/>
      <w:lvlJc w:val="left"/>
      <w:pPr>
        <w:tabs>
          <w:tab w:val="num" w:pos="1111"/>
        </w:tabs>
      </w:pPr>
      <w:rPr>
        <w:rFonts w:cs="Times New Roman" w:hint="default"/>
      </w:rPr>
    </w:lvl>
    <w:lvl w:ilvl="2">
      <w:numFmt w:val="decimal"/>
      <w:lvlText w:val=""/>
      <w:lvlJc w:val="left"/>
      <w:pPr>
        <w:tabs>
          <w:tab w:val="num" w:pos="1111"/>
        </w:tabs>
      </w:pPr>
      <w:rPr>
        <w:rFonts w:cs="Times New Roman" w:hint="default"/>
      </w:rPr>
    </w:lvl>
    <w:lvl w:ilvl="3">
      <w:numFmt w:val="decimal"/>
      <w:lvlText w:val=""/>
      <w:lvlJc w:val="left"/>
      <w:pPr>
        <w:tabs>
          <w:tab w:val="num" w:pos="1111"/>
        </w:tabs>
      </w:pPr>
      <w:rPr>
        <w:rFonts w:cs="Times New Roman" w:hint="default"/>
      </w:rPr>
    </w:lvl>
    <w:lvl w:ilvl="4">
      <w:numFmt w:val="decimal"/>
      <w:lvlText w:val=""/>
      <w:lvlJc w:val="left"/>
      <w:pPr>
        <w:tabs>
          <w:tab w:val="num" w:pos="1111"/>
        </w:tabs>
      </w:pPr>
      <w:rPr>
        <w:rFonts w:cs="Times New Roman" w:hint="default"/>
      </w:rPr>
    </w:lvl>
    <w:lvl w:ilvl="5">
      <w:numFmt w:val="decimal"/>
      <w:lvlText w:val=""/>
      <w:lvlJc w:val="left"/>
      <w:pPr>
        <w:tabs>
          <w:tab w:val="num" w:pos="1111"/>
        </w:tabs>
      </w:pPr>
      <w:rPr>
        <w:rFonts w:cs="Times New Roman" w:hint="default"/>
      </w:rPr>
    </w:lvl>
    <w:lvl w:ilvl="6">
      <w:numFmt w:val="decimal"/>
      <w:lvlText w:val=""/>
      <w:lvlJc w:val="left"/>
      <w:pPr>
        <w:tabs>
          <w:tab w:val="num" w:pos="1111"/>
        </w:tabs>
      </w:pPr>
      <w:rPr>
        <w:rFonts w:cs="Times New Roman" w:hint="default"/>
      </w:rPr>
    </w:lvl>
    <w:lvl w:ilvl="7">
      <w:numFmt w:val="decimal"/>
      <w:lvlText w:val=""/>
      <w:lvlJc w:val="left"/>
      <w:pPr>
        <w:tabs>
          <w:tab w:val="num" w:pos="1111"/>
        </w:tabs>
      </w:pPr>
      <w:rPr>
        <w:rFonts w:cs="Times New Roman" w:hint="default"/>
      </w:rPr>
    </w:lvl>
    <w:lvl w:ilvl="8">
      <w:numFmt w:val="decimal"/>
      <w:lvlText w:val=""/>
      <w:lvlJc w:val="left"/>
      <w:pPr>
        <w:tabs>
          <w:tab w:val="num" w:pos="1111"/>
        </w:tabs>
      </w:pPr>
      <w:rPr>
        <w:rFonts w:cs="Times New Roman" w:hint="default"/>
      </w:rPr>
    </w:lvl>
  </w:abstractNum>
  <w:abstractNum w:abstractNumId="39">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4EBA7EEB"/>
    <w:multiLevelType w:val="hybridMultilevel"/>
    <w:tmpl w:val="88E8991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1">
    <w:nsid w:val="540460C9"/>
    <w:multiLevelType w:val="multilevel"/>
    <w:tmpl w:val="6FC0BCCA"/>
    <w:lvl w:ilvl="0">
      <w:start w:val="2"/>
      <w:numFmt w:val="decimal"/>
      <w:lvlText w:val="%1"/>
      <w:lvlJc w:val="left"/>
      <w:pPr>
        <w:ind w:left="480" w:hanging="480"/>
      </w:pPr>
      <w:rPr>
        <w:rFonts w:cs="Times New Roman" w:hint="default"/>
      </w:rPr>
    </w:lvl>
    <w:lvl w:ilvl="1">
      <w:start w:val="3"/>
      <w:numFmt w:val="decimal"/>
      <w:lvlText w:val="%1.%2"/>
      <w:lvlJc w:val="left"/>
      <w:pPr>
        <w:ind w:left="750" w:hanging="480"/>
      </w:pPr>
      <w:rPr>
        <w:rFonts w:cs="Times New Roman" w:hint="default"/>
      </w:rPr>
    </w:lvl>
    <w:lvl w:ilvl="2">
      <w:start w:val="2"/>
      <w:numFmt w:val="decimal"/>
      <w:lvlText w:val="%1.%2.%3"/>
      <w:lvlJc w:val="left"/>
      <w:pPr>
        <w:ind w:left="1263" w:hanging="720"/>
      </w:pPr>
      <w:rPr>
        <w:rFonts w:cs="Times New Roman" w:hint="default"/>
      </w:rPr>
    </w:lvl>
    <w:lvl w:ilvl="3">
      <w:start w:val="1"/>
      <w:numFmt w:val="decimal"/>
      <w:lvlText w:val="%1.%2.%3.%4"/>
      <w:lvlJc w:val="left"/>
      <w:pPr>
        <w:ind w:left="1530" w:hanging="72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330" w:hanging="1440"/>
      </w:pPr>
      <w:rPr>
        <w:rFonts w:cs="Times New Roman" w:hint="default"/>
      </w:rPr>
    </w:lvl>
    <w:lvl w:ilvl="8">
      <w:start w:val="1"/>
      <w:numFmt w:val="decimal"/>
      <w:lvlText w:val="%1.%2.%3.%4.%5.%6.%7.%8.%9"/>
      <w:lvlJc w:val="left"/>
      <w:pPr>
        <w:ind w:left="3960" w:hanging="1800"/>
      </w:pPr>
      <w:rPr>
        <w:rFonts w:cs="Times New Roman" w:hint="default"/>
      </w:rPr>
    </w:lvl>
  </w:abstractNum>
  <w:abstractNum w:abstractNumId="42">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3">
    <w:nsid w:val="5C6C539A"/>
    <w:multiLevelType w:val="hybridMultilevel"/>
    <w:tmpl w:val="CB76E394"/>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62C90C06"/>
    <w:multiLevelType w:val="hybridMultilevel"/>
    <w:tmpl w:val="D5EAE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67D4775F"/>
    <w:multiLevelType w:val="multilevel"/>
    <w:tmpl w:val="80B05480"/>
    <w:lvl w:ilvl="0">
      <w:start w:val="2"/>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295"/>
        </w:tabs>
        <w:ind w:left="1295" w:hanging="720"/>
      </w:pPr>
      <w:rPr>
        <w:rFonts w:cs="Times New Roman" w:hint="default"/>
      </w:rPr>
    </w:lvl>
    <w:lvl w:ilvl="2">
      <w:start w:val="1"/>
      <w:numFmt w:val="decimal"/>
      <w:lvlText w:val="%1.%2.%3."/>
      <w:lvlJc w:val="left"/>
      <w:pPr>
        <w:tabs>
          <w:tab w:val="num" w:pos="1870"/>
        </w:tabs>
        <w:ind w:left="1870" w:hanging="720"/>
      </w:pPr>
      <w:rPr>
        <w:rFonts w:cs="Times New Roman" w:hint="default"/>
      </w:rPr>
    </w:lvl>
    <w:lvl w:ilvl="3">
      <w:start w:val="1"/>
      <w:numFmt w:val="decimal"/>
      <w:lvlText w:val="%1.%2.%3.%4."/>
      <w:lvlJc w:val="left"/>
      <w:pPr>
        <w:tabs>
          <w:tab w:val="num" w:pos="2805"/>
        </w:tabs>
        <w:ind w:left="2805" w:hanging="1080"/>
      </w:pPr>
      <w:rPr>
        <w:rFonts w:cs="Times New Roman" w:hint="default"/>
      </w:rPr>
    </w:lvl>
    <w:lvl w:ilvl="4">
      <w:start w:val="1"/>
      <w:numFmt w:val="decimal"/>
      <w:lvlText w:val="%1.%2.%3.%4.%5."/>
      <w:lvlJc w:val="left"/>
      <w:pPr>
        <w:tabs>
          <w:tab w:val="num" w:pos="3380"/>
        </w:tabs>
        <w:ind w:left="3380" w:hanging="1080"/>
      </w:pPr>
      <w:rPr>
        <w:rFonts w:cs="Times New Roman" w:hint="default"/>
      </w:rPr>
    </w:lvl>
    <w:lvl w:ilvl="5">
      <w:start w:val="1"/>
      <w:numFmt w:val="decimal"/>
      <w:lvlText w:val="%1.%2.%3.%4.%5.%6."/>
      <w:lvlJc w:val="left"/>
      <w:pPr>
        <w:tabs>
          <w:tab w:val="num" w:pos="4315"/>
        </w:tabs>
        <w:ind w:left="4315" w:hanging="1440"/>
      </w:pPr>
      <w:rPr>
        <w:rFonts w:cs="Times New Roman" w:hint="default"/>
      </w:rPr>
    </w:lvl>
    <w:lvl w:ilvl="6">
      <w:start w:val="1"/>
      <w:numFmt w:val="decimal"/>
      <w:lvlText w:val="%1.%2.%3.%4.%5.%6.%7."/>
      <w:lvlJc w:val="left"/>
      <w:pPr>
        <w:tabs>
          <w:tab w:val="num" w:pos="4890"/>
        </w:tabs>
        <w:ind w:left="4890" w:hanging="1440"/>
      </w:pPr>
      <w:rPr>
        <w:rFonts w:cs="Times New Roman" w:hint="default"/>
      </w:rPr>
    </w:lvl>
    <w:lvl w:ilvl="7">
      <w:start w:val="1"/>
      <w:numFmt w:val="decimal"/>
      <w:lvlText w:val="%1.%2.%3.%4.%5.%6.%7.%8."/>
      <w:lvlJc w:val="left"/>
      <w:pPr>
        <w:tabs>
          <w:tab w:val="num" w:pos="5825"/>
        </w:tabs>
        <w:ind w:left="5825" w:hanging="1800"/>
      </w:pPr>
      <w:rPr>
        <w:rFonts w:cs="Times New Roman" w:hint="default"/>
      </w:rPr>
    </w:lvl>
    <w:lvl w:ilvl="8">
      <w:start w:val="1"/>
      <w:numFmt w:val="decimal"/>
      <w:lvlText w:val="%1.%2.%3.%4.%5.%6.%7.%8.%9."/>
      <w:lvlJc w:val="left"/>
      <w:pPr>
        <w:tabs>
          <w:tab w:val="num" w:pos="6760"/>
        </w:tabs>
        <w:ind w:left="6760" w:hanging="2160"/>
      </w:pPr>
      <w:rPr>
        <w:rFonts w:cs="Times New Roman" w:hint="default"/>
      </w:rPr>
    </w:lvl>
  </w:abstractNum>
  <w:abstractNum w:abstractNumId="46">
    <w:nsid w:val="6C48471E"/>
    <w:multiLevelType w:val="hybridMultilevel"/>
    <w:tmpl w:val="227C7B16"/>
    <w:lvl w:ilvl="0" w:tplc="8CAC13AC">
      <w:start w:val="1"/>
      <w:numFmt w:val="decimal"/>
      <w:lvlText w:val="%1."/>
      <w:lvlJc w:val="left"/>
      <w:pPr>
        <w:ind w:left="3740" w:hanging="360"/>
      </w:pPr>
      <w:rPr>
        <w:rFonts w:hint="default"/>
      </w:rPr>
    </w:lvl>
    <w:lvl w:ilvl="1" w:tplc="04190019" w:tentative="1">
      <w:start w:val="1"/>
      <w:numFmt w:val="lowerLetter"/>
      <w:lvlText w:val="%2."/>
      <w:lvlJc w:val="left"/>
      <w:pPr>
        <w:ind w:left="4460" w:hanging="360"/>
      </w:pPr>
    </w:lvl>
    <w:lvl w:ilvl="2" w:tplc="0419001B" w:tentative="1">
      <w:start w:val="1"/>
      <w:numFmt w:val="lowerRoman"/>
      <w:lvlText w:val="%3."/>
      <w:lvlJc w:val="right"/>
      <w:pPr>
        <w:ind w:left="5180" w:hanging="180"/>
      </w:pPr>
    </w:lvl>
    <w:lvl w:ilvl="3" w:tplc="0419000F" w:tentative="1">
      <w:start w:val="1"/>
      <w:numFmt w:val="decimal"/>
      <w:lvlText w:val="%4."/>
      <w:lvlJc w:val="left"/>
      <w:pPr>
        <w:ind w:left="5900" w:hanging="360"/>
      </w:pPr>
    </w:lvl>
    <w:lvl w:ilvl="4" w:tplc="04190019" w:tentative="1">
      <w:start w:val="1"/>
      <w:numFmt w:val="lowerLetter"/>
      <w:lvlText w:val="%5."/>
      <w:lvlJc w:val="left"/>
      <w:pPr>
        <w:ind w:left="6620" w:hanging="360"/>
      </w:pPr>
    </w:lvl>
    <w:lvl w:ilvl="5" w:tplc="0419001B" w:tentative="1">
      <w:start w:val="1"/>
      <w:numFmt w:val="lowerRoman"/>
      <w:lvlText w:val="%6."/>
      <w:lvlJc w:val="right"/>
      <w:pPr>
        <w:ind w:left="7340" w:hanging="180"/>
      </w:pPr>
    </w:lvl>
    <w:lvl w:ilvl="6" w:tplc="0419000F" w:tentative="1">
      <w:start w:val="1"/>
      <w:numFmt w:val="decimal"/>
      <w:lvlText w:val="%7."/>
      <w:lvlJc w:val="left"/>
      <w:pPr>
        <w:ind w:left="8060" w:hanging="360"/>
      </w:pPr>
    </w:lvl>
    <w:lvl w:ilvl="7" w:tplc="04190019" w:tentative="1">
      <w:start w:val="1"/>
      <w:numFmt w:val="lowerLetter"/>
      <w:lvlText w:val="%8."/>
      <w:lvlJc w:val="left"/>
      <w:pPr>
        <w:ind w:left="8780" w:hanging="360"/>
      </w:pPr>
    </w:lvl>
    <w:lvl w:ilvl="8" w:tplc="0419001B" w:tentative="1">
      <w:start w:val="1"/>
      <w:numFmt w:val="lowerRoman"/>
      <w:lvlText w:val="%9."/>
      <w:lvlJc w:val="right"/>
      <w:pPr>
        <w:ind w:left="9500" w:hanging="180"/>
      </w:pPr>
    </w:lvl>
  </w:abstractNum>
  <w:abstractNum w:abstractNumId="47">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nsid w:val="783E22E6"/>
    <w:multiLevelType w:val="multilevel"/>
    <w:tmpl w:val="87A68DFE"/>
    <w:lvl w:ilvl="0">
      <w:start w:val="2"/>
      <w:numFmt w:val="decimal"/>
      <w:lvlText w:val="%1."/>
      <w:lvlJc w:val="left"/>
      <w:pPr>
        <w:ind w:left="720" w:hanging="360"/>
      </w:pPr>
      <w:rPr>
        <w:rFonts w:cs="Times New Roman" w:hint="default"/>
      </w:rPr>
    </w:lvl>
    <w:lvl w:ilvl="1">
      <w:start w:val="2"/>
      <w:numFmt w:val="decimal"/>
      <w:isLgl/>
      <w:lvlText w:val="%1.%2"/>
      <w:lvlJc w:val="left"/>
      <w:pPr>
        <w:ind w:left="960" w:hanging="600"/>
      </w:pPr>
      <w:rPr>
        <w:rFonts w:cs="Times New Roman" w:hint="default"/>
      </w:rPr>
    </w:lvl>
    <w:lvl w:ilvl="2">
      <w:start w:val="1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37"/>
  </w:num>
  <w:num w:numId="2">
    <w:abstractNumId w:val="14"/>
  </w:num>
  <w:num w:numId="3">
    <w:abstractNumId w:val="18"/>
  </w:num>
  <w:num w:numId="4">
    <w:abstractNumId w:val="34"/>
  </w:num>
  <w:num w:numId="5">
    <w:abstractNumId w:val="43"/>
  </w:num>
  <w:num w:numId="6">
    <w:abstractNumId w:val="11"/>
  </w:num>
  <w:num w:numId="7">
    <w:abstractNumId w:val="47"/>
  </w:num>
  <w:num w:numId="8">
    <w:abstractNumId w:val="21"/>
  </w:num>
  <w:num w:numId="9">
    <w:abstractNumId w:val="25"/>
  </w:num>
  <w:num w:numId="10">
    <w:abstractNumId w:val="39"/>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35"/>
  </w:num>
  <w:num w:numId="21">
    <w:abstractNumId w:val="13"/>
  </w:num>
  <w:num w:numId="22">
    <w:abstractNumId w:val="30"/>
  </w:num>
  <w:num w:numId="23">
    <w:abstractNumId w:val="49"/>
  </w:num>
  <w:num w:numId="24">
    <w:abstractNumId w:val="23"/>
  </w:num>
  <w:num w:numId="25">
    <w:abstractNumId w:val="22"/>
  </w:num>
  <w:num w:numId="26">
    <w:abstractNumId w:val="29"/>
  </w:num>
  <w:num w:numId="27">
    <w:abstractNumId w:val="42"/>
  </w:num>
  <w:num w:numId="28">
    <w:abstractNumId w:val="16"/>
  </w:num>
  <w:num w:numId="29">
    <w:abstractNumId w:val="28"/>
  </w:num>
  <w:num w:numId="30">
    <w:abstractNumId w:val="27"/>
  </w:num>
  <w:num w:numId="31">
    <w:abstractNumId w:val="20"/>
  </w:num>
  <w:num w:numId="32">
    <w:abstractNumId w:val="40"/>
  </w:num>
  <w:num w:numId="33">
    <w:abstractNumId w:val="24"/>
  </w:num>
  <w:num w:numId="34">
    <w:abstractNumId w:val="44"/>
  </w:num>
  <w:num w:numId="35">
    <w:abstractNumId w:val="38"/>
  </w:num>
  <w:num w:numId="36">
    <w:abstractNumId w:val="12"/>
  </w:num>
  <w:num w:numId="37">
    <w:abstractNumId w:val="45"/>
  </w:num>
  <w:num w:numId="38">
    <w:abstractNumId w:val="26"/>
  </w:num>
  <w:num w:numId="39">
    <w:abstractNumId w:val="48"/>
  </w:num>
  <w:num w:numId="40">
    <w:abstractNumId w:val="41"/>
  </w:num>
  <w:num w:numId="41">
    <w:abstractNumId w:val="15"/>
  </w:num>
  <w:num w:numId="42">
    <w:abstractNumId w:val="36"/>
  </w:num>
  <w:num w:numId="43">
    <w:abstractNumId w:val="32"/>
  </w:num>
  <w:num w:numId="44">
    <w:abstractNumId w:val="46"/>
  </w:num>
  <w:num w:numId="45">
    <w:abstractNumId w:val="19"/>
  </w:num>
  <w:num w:numId="46">
    <w:abstractNumId w:val="33"/>
  </w:num>
  <w:num w:numId="47">
    <w:abstractNumId w:val="17"/>
  </w:num>
  <w:num w:numId="48">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hdrShapeDefaults>
    <o:shapedefaults v:ext="edit" spidmax="14338"/>
  </w:hdrShapeDefaults>
  <w:footnotePr>
    <w:footnote w:id="0"/>
    <w:footnote w:id="1"/>
  </w:footnotePr>
  <w:endnotePr>
    <w:endnote w:id="0"/>
    <w:endnote w:id="1"/>
  </w:endnotePr>
  <w:compat/>
  <w:rsids>
    <w:rsidRoot w:val="00D045A0"/>
    <w:rsid w:val="00005F1D"/>
    <w:rsid w:val="00007C1D"/>
    <w:rsid w:val="00022DCB"/>
    <w:rsid w:val="00023210"/>
    <w:rsid w:val="00024809"/>
    <w:rsid w:val="00033ADB"/>
    <w:rsid w:val="000435E3"/>
    <w:rsid w:val="0004487A"/>
    <w:rsid w:val="00044F6C"/>
    <w:rsid w:val="00044FBD"/>
    <w:rsid w:val="00050EAE"/>
    <w:rsid w:val="00056C80"/>
    <w:rsid w:val="000654E0"/>
    <w:rsid w:val="00074DC0"/>
    <w:rsid w:val="00081138"/>
    <w:rsid w:val="0008265E"/>
    <w:rsid w:val="0009063B"/>
    <w:rsid w:val="000909FD"/>
    <w:rsid w:val="000A0C54"/>
    <w:rsid w:val="000A114F"/>
    <w:rsid w:val="000A2921"/>
    <w:rsid w:val="000A2DEA"/>
    <w:rsid w:val="000A6559"/>
    <w:rsid w:val="000B2DFC"/>
    <w:rsid w:val="000B5BEC"/>
    <w:rsid w:val="000C0FC5"/>
    <w:rsid w:val="000D129F"/>
    <w:rsid w:val="000D2110"/>
    <w:rsid w:val="000E5A64"/>
    <w:rsid w:val="000E690F"/>
    <w:rsid w:val="000E6DF9"/>
    <w:rsid w:val="000F02D0"/>
    <w:rsid w:val="00103866"/>
    <w:rsid w:val="001101CC"/>
    <w:rsid w:val="0011481A"/>
    <w:rsid w:val="0011651C"/>
    <w:rsid w:val="00120FF6"/>
    <w:rsid w:val="001326E7"/>
    <w:rsid w:val="001358F7"/>
    <w:rsid w:val="001450A1"/>
    <w:rsid w:val="00164107"/>
    <w:rsid w:val="00165DB1"/>
    <w:rsid w:val="00166794"/>
    <w:rsid w:val="00166E70"/>
    <w:rsid w:val="001749D6"/>
    <w:rsid w:val="00174C8A"/>
    <w:rsid w:val="00177684"/>
    <w:rsid w:val="001827C8"/>
    <w:rsid w:val="001835E1"/>
    <w:rsid w:val="00187C34"/>
    <w:rsid w:val="00191784"/>
    <w:rsid w:val="001A0DA0"/>
    <w:rsid w:val="001A494E"/>
    <w:rsid w:val="001B1D1D"/>
    <w:rsid w:val="001B3059"/>
    <w:rsid w:val="001C5996"/>
    <w:rsid w:val="001C62BF"/>
    <w:rsid w:val="001D0C14"/>
    <w:rsid w:val="001D1BFF"/>
    <w:rsid w:val="001D2936"/>
    <w:rsid w:val="001D45D1"/>
    <w:rsid w:val="001D6E87"/>
    <w:rsid w:val="001D7C16"/>
    <w:rsid w:val="001E466F"/>
    <w:rsid w:val="001E52C6"/>
    <w:rsid w:val="001F1685"/>
    <w:rsid w:val="001F2C3E"/>
    <w:rsid w:val="001F3B98"/>
    <w:rsid w:val="001F4659"/>
    <w:rsid w:val="001F55D4"/>
    <w:rsid w:val="00201DCD"/>
    <w:rsid w:val="0020236F"/>
    <w:rsid w:val="002041DC"/>
    <w:rsid w:val="00204B79"/>
    <w:rsid w:val="00207076"/>
    <w:rsid w:val="00211FAA"/>
    <w:rsid w:val="00216BA4"/>
    <w:rsid w:val="00217D3C"/>
    <w:rsid w:val="00220C35"/>
    <w:rsid w:val="00221FB2"/>
    <w:rsid w:val="00231499"/>
    <w:rsid w:val="002359FE"/>
    <w:rsid w:val="0024106B"/>
    <w:rsid w:val="00260E84"/>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6A0"/>
    <w:rsid w:val="002A3B1E"/>
    <w:rsid w:val="002A5910"/>
    <w:rsid w:val="002A61F5"/>
    <w:rsid w:val="002A774B"/>
    <w:rsid w:val="002B5420"/>
    <w:rsid w:val="002B7C63"/>
    <w:rsid w:val="002C2D94"/>
    <w:rsid w:val="002C5B54"/>
    <w:rsid w:val="002C6E92"/>
    <w:rsid w:val="002D4E55"/>
    <w:rsid w:val="002D523D"/>
    <w:rsid w:val="002D55F4"/>
    <w:rsid w:val="002E4BAD"/>
    <w:rsid w:val="002E627D"/>
    <w:rsid w:val="002E64B0"/>
    <w:rsid w:val="002F13A7"/>
    <w:rsid w:val="002F21CF"/>
    <w:rsid w:val="002F436D"/>
    <w:rsid w:val="0031682D"/>
    <w:rsid w:val="00320329"/>
    <w:rsid w:val="00320841"/>
    <w:rsid w:val="003238F7"/>
    <w:rsid w:val="00324187"/>
    <w:rsid w:val="00333BC5"/>
    <w:rsid w:val="00337716"/>
    <w:rsid w:val="00343E36"/>
    <w:rsid w:val="003541E5"/>
    <w:rsid w:val="00355042"/>
    <w:rsid w:val="00355C5E"/>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D0598"/>
    <w:rsid w:val="003D19B4"/>
    <w:rsid w:val="003D6698"/>
    <w:rsid w:val="003D7D2A"/>
    <w:rsid w:val="003E2610"/>
    <w:rsid w:val="003F1A14"/>
    <w:rsid w:val="003F5A17"/>
    <w:rsid w:val="00406345"/>
    <w:rsid w:val="00406377"/>
    <w:rsid w:val="00407221"/>
    <w:rsid w:val="00410812"/>
    <w:rsid w:val="00411BB6"/>
    <w:rsid w:val="00412283"/>
    <w:rsid w:val="004143EB"/>
    <w:rsid w:val="00421C76"/>
    <w:rsid w:val="0042388E"/>
    <w:rsid w:val="0042469F"/>
    <w:rsid w:val="00424FD4"/>
    <w:rsid w:val="00430897"/>
    <w:rsid w:val="00430F9F"/>
    <w:rsid w:val="004325B8"/>
    <w:rsid w:val="00444DF4"/>
    <w:rsid w:val="00445182"/>
    <w:rsid w:val="00454B5F"/>
    <w:rsid w:val="00473200"/>
    <w:rsid w:val="00481054"/>
    <w:rsid w:val="004830F7"/>
    <w:rsid w:val="00483964"/>
    <w:rsid w:val="00484116"/>
    <w:rsid w:val="00486207"/>
    <w:rsid w:val="00486B65"/>
    <w:rsid w:val="0049557D"/>
    <w:rsid w:val="00495B28"/>
    <w:rsid w:val="00496ECC"/>
    <w:rsid w:val="004A01B7"/>
    <w:rsid w:val="004A5B2D"/>
    <w:rsid w:val="004B2274"/>
    <w:rsid w:val="004B3726"/>
    <w:rsid w:val="004C2AD4"/>
    <w:rsid w:val="004D1B9D"/>
    <w:rsid w:val="004D4129"/>
    <w:rsid w:val="004E28F0"/>
    <w:rsid w:val="004E74FB"/>
    <w:rsid w:val="004F1227"/>
    <w:rsid w:val="004F48CE"/>
    <w:rsid w:val="004F6D7A"/>
    <w:rsid w:val="005024E5"/>
    <w:rsid w:val="005036DD"/>
    <w:rsid w:val="005106C6"/>
    <w:rsid w:val="00513380"/>
    <w:rsid w:val="00517149"/>
    <w:rsid w:val="00521149"/>
    <w:rsid w:val="00524393"/>
    <w:rsid w:val="00533E5F"/>
    <w:rsid w:val="0053652C"/>
    <w:rsid w:val="0053757B"/>
    <w:rsid w:val="00554E6B"/>
    <w:rsid w:val="00555048"/>
    <w:rsid w:val="00557296"/>
    <w:rsid w:val="0056333D"/>
    <w:rsid w:val="00564954"/>
    <w:rsid w:val="0057065F"/>
    <w:rsid w:val="00570CCC"/>
    <w:rsid w:val="0057114B"/>
    <w:rsid w:val="00576730"/>
    <w:rsid w:val="005802C9"/>
    <w:rsid w:val="00580E15"/>
    <w:rsid w:val="00581A58"/>
    <w:rsid w:val="00591FDC"/>
    <w:rsid w:val="00592BBE"/>
    <w:rsid w:val="0059402E"/>
    <w:rsid w:val="00596E16"/>
    <w:rsid w:val="005B09E7"/>
    <w:rsid w:val="005B1806"/>
    <w:rsid w:val="005B7B1D"/>
    <w:rsid w:val="005C0CE4"/>
    <w:rsid w:val="005C13A3"/>
    <w:rsid w:val="005C3932"/>
    <w:rsid w:val="005D1F56"/>
    <w:rsid w:val="005E1A56"/>
    <w:rsid w:val="005E1EF0"/>
    <w:rsid w:val="005F09ED"/>
    <w:rsid w:val="005F5429"/>
    <w:rsid w:val="005F6387"/>
    <w:rsid w:val="006017E6"/>
    <w:rsid w:val="006269E2"/>
    <w:rsid w:val="00633DA4"/>
    <w:rsid w:val="006542AD"/>
    <w:rsid w:val="00654E2B"/>
    <w:rsid w:val="006607D4"/>
    <w:rsid w:val="00661C3B"/>
    <w:rsid w:val="00661D61"/>
    <w:rsid w:val="0066787F"/>
    <w:rsid w:val="00670963"/>
    <w:rsid w:val="006772E4"/>
    <w:rsid w:val="00677765"/>
    <w:rsid w:val="0068783C"/>
    <w:rsid w:val="00693804"/>
    <w:rsid w:val="006968E8"/>
    <w:rsid w:val="00696E3F"/>
    <w:rsid w:val="006A002D"/>
    <w:rsid w:val="006A0BAE"/>
    <w:rsid w:val="006B0207"/>
    <w:rsid w:val="006B12DF"/>
    <w:rsid w:val="006B4D93"/>
    <w:rsid w:val="006B5BB5"/>
    <w:rsid w:val="006D049C"/>
    <w:rsid w:val="006D0626"/>
    <w:rsid w:val="006D250D"/>
    <w:rsid w:val="006D31ED"/>
    <w:rsid w:val="006D63F8"/>
    <w:rsid w:val="006E0CAF"/>
    <w:rsid w:val="006E10D8"/>
    <w:rsid w:val="006E13FA"/>
    <w:rsid w:val="006E2C54"/>
    <w:rsid w:val="006E3529"/>
    <w:rsid w:val="006E3A48"/>
    <w:rsid w:val="006E7A5B"/>
    <w:rsid w:val="006F0312"/>
    <w:rsid w:val="006F0AB5"/>
    <w:rsid w:val="006F6232"/>
    <w:rsid w:val="006F737B"/>
    <w:rsid w:val="00706AA7"/>
    <w:rsid w:val="007077D3"/>
    <w:rsid w:val="00712E32"/>
    <w:rsid w:val="00713F38"/>
    <w:rsid w:val="00727AF8"/>
    <w:rsid w:val="00731E90"/>
    <w:rsid w:val="007360E3"/>
    <w:rsid w:val="007444EC"/>
    <w:rsid w:val="00744F77"/>
    <w:rsid w:val="007673F6"/>
    <w:rsid w:val="007734FD"/>
    <w:rsid w:val="00773C61"/>
    <w:rsid w:val="007774A1"/>
    <w:rsid w:val="00780799"/>
    <w:rsid w:val="00780F49"/>
    <w:rsid w:val="007827DC"/>
    <w:rsid w:val="00785369"/>
    <w:rsid w:val="00785F2B"/>
    <w:rsid w:val="00792A9F"/>
    <w:rsid w:val="007A2344"/>
    <w:rsid w:val="007A2D29"/>
    <w:rsid w:val="007A7D80"/>
    <w:rsid w:val="007B0B9D"/>
    <w:rsid w:val="007B753C"/>
    <w:rsid w:val="007C4D7C"/>
    <w:rsid w:val="007C5BEB"/>
    <w:rsid w:val="007C6118"/>
    <w:rsid w:val="007C62ED"/>
    <w:rsid w:val="007D57B9"/>
    <w:rsid w:val="007D659A"/>
    <w:rsid w:val="007E7639"/>
    <w:rsid w:val="007E7D31"/>
    <w:rsid w:val="007F6FC2"/>
    <w:rsid w:val="00800F76"/>
    <w:rsid w:val="00802747"/>
    <w:rsid w:val="00806C4F"/>
    <w:rsid w:val="00806C77"/>
    <w:rsid w:val="008071DD"/>
    <w:rsid w:val="0082098E"/>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1C48"/>
    <w:rsid w:val="008902C2"/>
    <w:rsid w:val="00893B40"/>
    <w:rsid w:val="0089543C"/>
    <w:rsid w:val="008B1917"/>
    <w:rsid w:val="008D2DF8"/>
    <w:rsid w:val="008D5881"/>
    <w:rsid w:val="008D7AEF"/>
    <w:rsid w:val="008E1C78"/>
    <w:rsid w:val="008E5423"/>
    <w:rsid w:val="008E73D2"/>
    <w:rsid w:val="008F2B03"/>
    <w:rsid w:val="008F59A9"/>
    <w:rsid w:val="009027F9"/>
    <w:rsid w:val="009031DE"/>
    <w:rsid w:val="00910EFF"/>
    <w:rsid w:val="009156D0"/>
    <w:rsid w:val="00917E00"/>
    <w:rsid w:val="0092073B"/>
    <w:rsid w:val="009242E0"/>
    <w:rsid w:val="009246D8"/>
    <w:rsid w:val="0092668F"/>
    <w:rsid w:val="009266AC"/>
    <w:rsid w:val="0093427D"/>
    <w:rsid w:val="00943BF3"/>
    <w:rsid w:val="00956C44"/>
    <w:rsid w:val="009645A4"/>
    <w:rsid w:val="00965EAB"/>
    <w:rsid w:val="00967456"/>
    <w:rsid w:val="00973A79"/>
    <w:rsid w:val="00977B5B"/>
    <w:rsid w:val="00981531"/>
    <w:rsid w:val="009857F1"/>
    <w:rsid w:val="0099248F"/>
    <w:rsid w:val="00995A30"/>
    <w:rsid w:val="009969BB"/>
    <w:rsid w:val="009A5502"/>
    <w:rsid w:val="009A5DA7"/>
    <w:rsid w:val="009A5F14"/>
    <w:rsid w:val="009A6379"/>
    <w:rsid w:val="009A6551"/>
    <w:rsid w:val="009B121C"/>
    <w:rsid w:val="009B5A54"/>
    <w:rsid w:val="009C7BAF"/>
    <w:rsid w:val="009D1831"/>
    <w:rsid w:val="009D1A1C"/>
    <w:rsid w:val="009D4559"/>
    <w:rsid w:val="009E6043"/>
    <w:rsid w:val="009E7757"/>
    <w:rsid w:val="009F2E93"/>
    <w:rsid w:val="00A02DD2"/>
    <w:rsid w:val="00A031CC"/>
    <w:rsid w:val="00A03BC5"/>
    <w:rsid w:val="00A05035"/>
    <w:rsid w:val="00A06B6F"/>
    <w:rsid w:val="00A13055"/>
    <w:rsid w:val="00A13C2C"/>
    <w:rsid w:val="00A15ACB"/>
    <w:rsid w:val="00A1774E"/>
    <w:rsid w:val="00A206B1"/>
    <w:rsid w:val="00A2195D"/>
    <w:rsid w:val="00A22C58"/>
    <w:rsid w:val="00A25E00"/>
    <w:rsid w:val="00A265C2"/>
    <w:rsid w:val="00A32C43"/>
    <w:rsid w:val="00A34DB5"/>
    <w:rsid w:val="00A36757"/>
    <w:rsid w:val="00A37F6E"/>
    <w:rsid w:val="00A5226C"/>
    <w:rsid w:val="00A53160"/>
    <w:rsid w:val="00A55411"/>
    <w:rsid w:val="00A56D8D"/>
    <w:rsid w:val="00A64873"/>
    <w:rsid w:val="00A649B5"/>
    <w:rsid w:val="00A651E3"/>
    <w:rsid w:val="00A74D0C"/>
    <w:rsid w:val="00A8534E"/>
    <w:rsid w:val="00A859B3"/>
    <w:rsid w:val="00A90494"/>
    <w:rsid w:val="00A943F5"/>
    <w:rsid w:val="00A96A6C"/>
    <w:rsid w:val="00AA498D"/>
    <w:rsid w:val="00AA5333"/>
    <w:rsid w:val="00AA7958"/>
    <w:rsid w:val="00AB194F"/>
    <w:rsid w:val="00AC1AC8"/>
    <w:rsid w:val="00AC3DDF"/>
    <w:rsid w:val="00AD0415"/>
    <w:rsid w:val="00AD2544"/>
    <w:rsid w:val="00AE324D"/>
    <w:rsid w:val="00AE3BC3"/>
    <w:rsid w:val="00AE441B"/>
    <w:rsid w:val="00AE45AC"/>
    <w:rsid w:val="00AE4C4F"/>
    <w:rsid w:val="00AF04A6"/>
    <w:rsid w:val="00AF3DDC"/>
    <w:rsid w:val="00AF78AA"/>
    <w:rsid w:val="00B01510"/>
    <w:rsid w:val="00B1046E"/>
    <w:rsid w:val="00B23B20"/>
    <w:rsid w:val="00B27E7E"/>
    <w:rsid w:val="00B310DC"/>
    <w:rsid w:val="00B3733C"/>
    <w:rsid w:val="00B44C38"/>
    <w:rsid w:val="00B609CB"/>
    <w:rsid w:val="00B64AA7"/>
    <w:rsid w:val="00B704B8"/>
    <w:rsid w:val="00B71AA5"/>
    <w:rsid w:val="00B76BF6"/>
    <w:rsid w:val="00B905C3"/>
    <w:rsid w:val="00B92789"/>
    <w:rsid w:val="00B97ADE"/>
    <w:rsid w:val="00BA1F6F"/>
    <w:rsid w:val="00BA337D"/>
    <w:rsid w:val="00BA394E"/>
    <w:rsid w:val="00BC487F"/>
    <w:rsid w:val="00BD0369"/>
    <w:rsid w:val="00BD041D"/>
    <w:rsid w:val="00BE2DE4"/>
    <w:rsid w:val="00BF0A64"/>
    <w:rsid w:val="00BF36CC"/>
    <w:rsid w:val="00BF3DB1"/>
    <w:rsid w:val="00BF64B0"/>
    <w:rsid w:val="00C01956"/>
    <w:rsid w:val="00C03F0D"/>
    <w:rsid w:val="00C06324"/>
    <w:rsid w:val="00C12E6A"/>
    <w:rsid w:val="00C12F44"/>
    <w:rsid w:val="00C150CA"/>
    <w:rsid w:val="00C151A5"/>
    <w:rsid w:val="00C23C84"/>
    <w:rsid w:val="00C25895"/>
    <w:rsid w:val="00C32795"/>
    <w:rsid w:val="00C402B6"/>
    <w:rsid w:val="00C45193"/>
    <w:rsid w:val="00C47D71"/>
    <w:rsid w:val="00C53B1E"/>
    <w:rsid w:val="00C57F4F"/>
    <w:rsid w:val="00C63BAB"/>
    <w:rsid w:val="00C64385"/>
    <w:rsid w:val="00C66A63"/>
    <w:rsid w:val="00C66F5F"/>
    <w:rsid w:val="00C67683"/>
    <w:rsid w:val="00C71794"/>
    <w:rsid w:val="00C76880"/>
    <w:rsid w:val="00C77959"/>
    <w:rsid w:val="00C84451"/>
    <w:rsid w:val="00C93821"/>
    <w:rsid w:val="00C94765"/>
    <w:rsid w:val="00CA735B"/>
    <w:rsid w:val="00CB7083"/>
    <w:rsid w:val="00CC4821"/>
    <w:rsid w:val="00CC57EC"/>
    <w:rsid w:val="00CC599C"/>
    <w:rsid w:val="00CD0308"/>
    <w:rsid w:val="00CE1ABD"/>
    <w:rsid w:val="00CE314F"/>
    <w:rsid w:val="00CE4980"/>
    <w:rsid w:val="00CF12F4"/>
    <w:rsid w:val="00D00DF4"/>
    <w:rsid w:val="00D045A0"/>
    <w:rsid w:val="00D05A3B"/>
    <w:rsid w:val="00D06904"/>
    <w:rsid w:val="00D13445"/>
    <w:rsid w:val="00D20973"/>
    <w:rsid w:val="00D22E8E"/>
    <w:rsid w:val="00D24770"/>
    <w:rsid w:val="00D255CD"/>
    <w:rsid w:val="00D27867"/>
    <w:rsid w:val="00D3229E"/>
    <w:rsid w:val="00D5616F"/>
    <w:rsid w:val="00D5718C"/>
    <w:rsid w:val="00D66704"/>
    <w:rsid w:val="00D67ECD"/>
    <w:rsid w:val="00D70020"/>
    <w:rsid w:val="00D76AD0"/>
    <w:rsid w:val="00D777FE"/>
    <w:rsid w:val="00D77D0F"/>
    <w:rsid w:val="00D85B2B"/>
    <w:rsid w:val="00DA1C64"/>
    <w:rsid w:val="00DC2412"/>
    <w:rsid w:val="00DC4D94"/>
    <w:rsid w:val="00DD3929"/>
    <w:rsid w:val="00DD51F0"/>
    <w:rsid w:val="00DD54E0"/>
    <w:rsid w:val="00DD6B1B"/>
    <w:rsid w:val="00DD730A"/>
    <w:rsid w:val="00DE0B48"/>
    <w:rsid w:val="00DE23BE"/>
    <w:rsid w:val="00DE3B02"/>
    <w:rsid w:val="00DE62D1"/>
    <w:rsid w:val="00DE7062"/>
    <w:rsid w:val="00DF64B7"/>
    <w:rsid w:val="00E00125"/>
    <w:rsid w:val="00E044C5"/>
    <w:rsid w:val="00E04C39"/>
    <w:rsid w:val="00E11CB8"/>
    <w:rsid w:val="00E16DE2"/>
    <w:rsid w:val="00E22FE8"/>
    <w:rsid w:val="00E24D1C"/>
    <w:rsid w:val="00E25DDE"/>
    <w:rsid w:val="00E2695B"/>
    <w:rsid w:val="00E30387"/>
    <w:rsid w:val="00E333D4"/>
    <w:rsid w:val="00E35CDB"/>
    <w:rsid w:val="00E40648"/>
    <w:rsid w:val="00E454B6"/>
    <w:rsid w:val="00E52405"/>
    <w:rsid w:val="00E53B26"/>
    <w:rsid w:val="00E60553"/>
    <w:rsid w:val="00E65598"/>
    <w:rsid w:val="00E66305"/>
    <w:rsid w:val="00E700DD"/>
    <w:rsid w:val="00E72C54"/>
    <w:rsid w:val="00E75AD5"/>
    <w:rsid w:val="00E7759A"/>
    <w:rsid w:val="00E80BE3"/>
    <w:rsid w:val="00E814CC"/>
    <w:rsid w:val="00E87158"/>
    <w:rsid w:val="00E87D1F"/>
    <w:rsid w:val="00E919E2"/>
    <w:rsid w:val="00E919F7"/>
    <w:rsid w:val="00E92EC2"/>
    <w:rsid w:val="00E93871"/>
    <w:rsid w:val="00E953F2"/>
    <w:rsid w:val="00EA097D"/>
    <w:rsid w:val="00EB431D"/>
    <w:rsid w:val="00EB6F88"/>
    <w:rsid w:val="00EB7833"/>
    <w:rsid w:val="00EB7C4A"/>
    <w:rsid w:val="00EC3943"/>
    <w:rsid w:val="00EC5D94"/>
    <w:rsid w:val="00ED0654"/>
    <w:rsid w:val="00ED3B64"/>
    <w:rsid w:val="00EE7BFF"/>
    <w:rsid w:val="00EF145F"/>
    <w:rsid w:val="00EF30C8"/>
    <w:rsid w:val="00EF4F21"/>
    <w:rsid w:val="00EF53F3"/>
    <w:rsid w:val="00F00CCA"/>
    <w:rsid w:val="00F07970"/>
    <w:rsid w:val="00F123F2"/>
    <w:rsid w:val="00F1251B"/>
    <w:rsid w:val="00F16B04"/>
    <w:rsid w:val="00F178A4"/>
    <w:rsid w:val="00F20852"/>
    <w:rsid w:val="00F22BC8"/>
    <w:rsid w:val="00F23FE4"/>
    <w:rsid w:val="00F30DDF"/>
    <w:rsid w:val="00F3436A"/>
    <w:rsid w:val="00F353B1"/>
    <w:rsid w:val="00F37C3A"/>
    <w:rsid w:val="00F408C8"/>
    <w:rsid w:val="00F43FA8"/>
    <w:rsid w:val="00F53055"/>
    <w:rsid w:val="00F53901"/>
    <w:rsid w:val="00F574FD"/>
    <w:rsid w:val="00F63268"/>
    <w:rsid w:val="00F63908"/>
    <w:rsid w:val="00F6551D"/>
    <w:rsid w:val="00F710EC"/>
    <w:rsid w:val="00F71389"/>
    <w:rsid w:val="00F74506"/>
    <w:rsid w:val="00F752A9"/>
    <w:rsid w:val="00F875BF"/>
    <w:rsid w:val="00F9315A"/>
    <w:rsid w:val="00FA5D31"/>
    <w:rsid w:val="00FA799D"/>
    <w:rsid w:val="00FB1DDE"/>
    <w:rsid w:val="00FB1E76"/>
    <w:rsid w:val="00FB421F"/>
    <w:rsid w:val="00FB549A"/>
    <w:rsid w:val="00FC1DB9"/>
    <w:rsid w:val="00FC3608"/>
    <w:rsid w:val="00FD653C"/>
    <w:rsid w:val="00FD79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2"/>
      <o:rules v:ext="edit">
        <o:r id="V:Rule8" type="connector" idref="#_x0000_s2114"/>
        <o:r id="V:Rule9" type="connector" idref="#_x0000_s2121"/>
        <o:r id="V:Rule10" type="connector" idref="#_x0000_s2117"/>
        <o:r id="V:Rule11" type="connector" idref="#_x0000_s2113"/>
        <o:r id="V:Rule12" type="connector" idref="#_x0000_s2115"/>
        <o:r id="V:Rule13" type="connector" idref="#_x0000_s2116"/>
        <o:r id="V:Rule14" type="connector" idref="#_x0000_s21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rPr>
  </w:style>
  <w:style w:type="character" w:customStyle="1" w:styleId="50">
    <w:name w:val="Заголовок 5 Знак"/>
    <w:basedOn w:val="a1"/>
    <w:link w:val="5"/>
    <w:rsid w:val="00EF30C8"/>
    <w:rPr>
      <w:rFonts w:ascii="Times New Roman" w:eastAsia="Times New Roman" w:hAnsi="Times New Roman"/>
      <w:sz w:val="20"/>
      <w:szCs w:val="20"/>
    </w:rPr>
  </w:style>
  <w:style w:type="character" w:customStyle="1" w:styleId="70">
    <w:name w:val="Заголовок 7 Знак"/>
    <w:basedOn w:val="a1"/>
    <w:link w:val="7"/>
    <w:rsid w:val="00EF30C8"/>
    <w:rPr>
      <w:rFonts w:ascii="Arial" w:eastAsia="Times New Roman" w:hAnsi="Arial"/>
      <w:sz w:val="20"/>
      <w:szCs w:val="20"/>
    </w:rPr>
  </w:style>
  <w:style w:type="character" w:customStyle="1" w:styleId="80">
    <w:name w:val="Заголовок 8 Знак"/>
    <w:basedOn w:val="a1"/>
    <w:link w:val="8"/>
    <w:rsid w:val="00EF30C8"/>
    <w:rPr>
      <w:rFonts w:ascii="Arial" w:eastAsia="Times New Roman" w:hAnsi="Arial"/>
      <w:i/>
      <w:iCs/>
      <w:sz w:val="20"/>
      <w:szCs w:val="20"/>
    </w:rPr>
  </w:style>
  <w:style w:type="character" w:customStyle="1" w:styleId="90">
    <w:name w:val="Заголовок 9 Знак"/>
    <w:basedOn w:val="a1"/>
    <w:link w:val="9"/>
    <w:rsid w:val="00EF30C8"/>
    <w:rPr>
      <w:rFonts w:ascii="Arial" w:eastAsia="Times New Roman" w:hAnsi="Arial"/>
      <w:b/>
      <w:bCs/>
      <w:i/>
      <w:iCs/>
      <w:sz w:val="18"/>
      <w:szCs w:val="18"/>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EF30C8"/>
    <w:rPr>
      <w:rFonts w:ascii="Times New Roman" w:eastAsia="Times New Roman" w:hAnsi="Times New Roman"/>
      <w:sz w:val="24"/>
      <w:szCs w:val="24"/>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rPr>
  </w:style>
  <w:style w:type="character" w:customStyle="1" w:styleId="ac">
    <w:name w:val="Подзаголовок Знак"/>
    <w:basedOn w:val="a1"/>
    <w:link w:val="ab"/>
    <w:rsid w:val="00EF30C8"/>
    <w:rPr>
      <w:rFonts w:ascii="Arial" w:eastAsia="Times New Roman" w:hAnsi="Arial"/>
      <w:sz w:val="24"/>
      <w:szCs w:val="24"/>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rPr>
  </w:style>
  <w:style w:type="character" w:customStyle="1" w:styleId="ae">
    <w:name w:val="Дата Знак"/>
    <w:basedOn w:val="a1"/>
    <w:link w:val="ad"/>
    <w:rsid w:val="00EF30C8"/>
    <w:rPr>
      <w:rFonts w:ascii="Times New Roman" w:eastAsia="Times New Roman" w:hAnsi="Times New Roman"/>
      <w:sz w:val="24"/>
      <w:szCs w:val="24"/>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0">
    <w:name w:val="Подраздел Знак"/>
    <w:link w:val="af"/>
    <w:rsid w:val="00EF30C8"/>
    <w:rPr>
      <w:rFonts w:ascii="TimesDL" w:eastAsia="Times New Roman" w:hAnsi="TimesDL"/>
      <w:b/>
      <w:bCs/>
      <w:smallCaps/>
      <w:spacing w:val="-2"/>
      <w:sz w:val="24"/>
      <w:szCs w:val="24"/>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1"/>
    <w:link w:val="HTML"/>
    <w:rsid w:val="00EF30C8"/>
    <w:rPr>
      <w:rFonts w:ascii="Times New Roman" w:eastAsia="Times New Roman" w:hAnsi="Times New Roman"/>
      <w:i/>
      <w:iCs/>
      <w:sz w:val="24"/>
      <w:szCs w:val="24"/>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rPr>
  </w:style>
  <w:style w:type="paragraph" w:styleId="afd">
    <w:name w:val="Body Text First Indent"/>
    <w:basedOn w:val="a7"/>
    <w:link w:val="afe"/>
    <w:rsid w:val="00EF30C8"/>
    <w:pPr>
      <w:widowControl/>
      <w:spacing w:after="120"/>
      <w:ind w:left="0" w:firstLine="210"/>
      <w:jc w:val="both"/>
    </w:pPr>
    <w:rPr>
      <w:sz w:val="24"/>
      <w:szCs w:val="24"/>
    </w:rPr>
  </w:style>
  <w:style w:type="character" w:customStyle="1" w:styleId="afe">
    <w:name w:val="Красная строка Знак"/>
    <w:basedOn w:val="a8"/>
    <w:link w:val="afd"/>
    <w:rsid w:val="00EF30C8"/>
    <w:rPr>
      <w:rFonts w:ascii="Times New Roman" w:eastAsia="Times New Roman" w:hAnsi="Times New Roman"/>
      <w:sz w:val="24"/>
      <w:szCs w:val="24"/>
      <w:lang w:val="en-US" w:eastAsia="en-US"/>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2">
    <w:name w:val="Подпись Знак"/>
    <w:basedOn w:val="a1"/>
    <w:link w:val="aff1"/>
    <w:rsid w:val="00EF30C8"/>
    <w:rPr>
      <w:rFonts w:ascii="Times New Roman" w:eastAsia="Times New Roman" w:hAnsi="Times New Roman"/>
      <w:sz w:val="24"/>
      <w:szCs w:val="24"/>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rPr>
  </w:style>
  <w:style w:type="character" w:customStyle="1" w:styleId="aff4">
    <w:name w:val="Приветствие Знак"/>
    <w:basedOn w:val="a1"/>
    <w:link w:val="aff3"/>
    <w:rsid w:val="00EF30C8"/>
    <w:rPr>
      <w:rFonts w:ascii="Times New Roman" w:eastAsia="Times New Roman" w:hAnsi="Times New Roman"/>
      <w:sz w:val="24"/>
      <w:szCs w:val="24"/>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6">
    <w:name w:val="Прощание Знак"/>
    <w:basedOn w:val="a1"/>
    <w:link w:val="aff5"/>
    <w:rsid w:val="00EF30C8"/>
    <w:rPr>
      <w:rFonts w:ascii="Times New Roman" w:eastAsia="Times New Roman" w:hAnsi="Times New Roman"/>
      <w:sz w:val="24"/>
      <w:szCs w:val="24"/>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1"/>
    <w:link w:val="HTML1"/>
    <w:rsid w:val="00EF30C8"/>
    <w:rPr>
      <w:rFonts w:ascii="Courier New" w:eastAsia="Times New Roman" w:hAnsi="Courier New"/>
      <w:sz w:val="20"/>
      <w:szCs w:val="20"/>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8">
    <w:name w:val="Шапка Знак"/>
    <w:basedOn w:val="a1"/>
    <w:link w:val="aff7"/>
    <w:rsid w:val="00EF30C8"/>
    <w:rPr>
      <w:rFonts w:ascii="Arial" w:eastAsia="Times New Roman" w:hAnsi="Arial"/>
      <w:sz w:val="24"/>
      <w:szCs w:val="24"/>
      <w:shd w:val="pct20" w:color="auto" w:fill="auto"/>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rPr>
  </w:style>
  <w:style w:type="character" w:customStyle="1" w:styleId="affa">
    <w:name w:val="Электронная подпись Знак"/>
    <w:basedOn w:val="a1"/>
    <w:link w:val="aff9"/>
    <w:rsid w:val="00EF30C8"/>
    <w:rPr>
      <w:rFonts w:ascii="Times New Roman" w:eastAsia="Times New Roman" w:hAnsi="Times New Roman"/>
      <w:sz w:val="24"/>
      <w:szCs w:val="24"/>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uiPriority w:val="99"/>
    <w:semiHidden/>
    <w:rsid w:val="00EF30C8"/>
    <w:rPr>
      <w:rFonts w:ascii="Tahoma" w:hAnsi="Tahoma"/>
      <w:sz w:val="16"/>
      <w:szCs w:val="16"/>
    </w:rPr>
  </w:style>
  <w:style w:type="paragraph" w:styleId="affc">
    <w:name w:val="Balloon Text"/>
    <w:basedOn w:val="a0"/>
    <w:link w:val="affb"/>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rPr>
  </w:style>
  <w:style w:type="character" w:customStyle="1" w:styleId="affe">
    <w:name w:val="Схема документа Знак"/>
    <w:basedOn w:val="a1"/>
    <w:link w:val="affd"/>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0">
    <w:name w:val="А_обычный Знак"/>
    <w:link w:val="afff"/>
    <w:rsid w:val="00EF30C8"/>
    <w:rPr>
      <w:rFonts w:ascii="Times New Roman" w:eastAsia="Times New Roman" w:hAnsi="Times New Roman"/>
      <w:sz w:val="24"/>
      <w:szCs w:val="24"/>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1">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9"/>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d">
    <w:name w:val="Оглавление_"/>
    <w:basedOn w:val="a1"/>
    <w:link w:val="afffffe"/>
    <w:rsid w:val="00221FB2"/>
    <w:rPr>
      <w:rFonts w:ascii="Times New Roman" w:hAnsi="Times New Roman"/>
      <w:sz w:val="27"/>
      <w:szCs w:val="27"/>
      <w:shd w:val="clear" w:color="auto" w:fill="FFFFFF"/>
    </w:rPr>
  </w:style>
  <w:style w:type="paragraph" w:customStyle="1" w:styleId="afffffe">
    <w:name w:val="Оглавление"/>
    <w:basedOn w:val="a0"/>
    <w:link w:val="afffffd"/>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1"/>
    <w:rsid w:val="00221FB2"/>
    <w:rPr>
      <w:rFonts w:ascii="Times New Roman" w:hAnsi="Times New Roman" w:cs="Times New Roman"/>
      <w:spacing w:val="3"/>
      <w:sz w:val="25"/>
      <w:szCs w:val="25"/>
      <w:u w:val="none"/>
    </w:rPr>
  </w:style>
  <w:style w:type="character" w:customStyle="1" w:styleId="wmi-callto">
    <w:name w:val="wmi-callto"/>
    <w:basedOn w:val="a1"/>
    <w:rsid w:val="00221FB2"/>
  </w:style>
</w:styles>
</file>

<file path=word/webSettings.xml><?xml version="1.0" encoding="utf-8"?>
<w:webSettings xmlns:r="http://schemas.openxmlformats.org/officeDocument/2006/relationships" xmlns:w="http://schemas.openxmlformats.org/wordprocessingml/2006/main">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4A199-36BE-42EA-BFC1-1488A005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37</Pages>
  <Words>11891</Words>
  <Characters>67783</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Asus</cp:lastModifiedBy>
  <cp:revision>13</cp:revision>
  <cp:lastPrinted>2019-01-17T06:29:00Z</cp:lastPrinted>
  <dcterms:created xsi:type="dcterms:W3CDTF">2022-06-06T08:42:00Z</dcterms:created>
  <dcterms:modified xsi:type="dcterms:W3CDTF">2022-06-17T07:23:00Z</dcterms:modified>
</cp:coreProperties>
</file>